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C" w:rsidRPr="00CA1BB9" w:rsidRDefault="00CA1BB9" w:rsidP="00CA1BB9">
      <w:pPr>
        <w:tabs>
          <w:tab w:val="left" w:pos="9000"/>
          <w:tab w:val="left" w:pos="91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0B1C97" w:rsidRPr="00801B7C" w:rsidRDefault="00801B7C" w:rsidP="00801B7C">
      <w:pPr>
        <w:jc w:val="center"/>
      </w:pPr>
      <w:r w:rsidRPr="00801B7C">
        <w:rPr>
          <w:noProof/>
        </w:rPr>
        <w:drawing>
          <wp:inline distT="0" distB="0" distL="0" distR="0">
            <wp:extent cx="588645" cy="973226"/>
            <wp:effectExtent l="1905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97322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5AD" w:rsidRPr="00E60F89" w:rsidRDefault="00B765AD" w:rsidP="00B765AD">
      <w:pPr>
        <w:jc w:val="center"/>
        <w:rPr>
          <w:b/>
          <w:sz w:val="28"/>
          <w:szCs w:val="28"/>
        </w:rPr>
      </w:pPr>
      <w:r w:rsidRPr="00E60F89">
        <w:rPr>
          <w:b/>
          <w:sz w:val="28"/>
          <w:szCs w:val="28"/>
        </w:rPr>
        <w:t>КОМИТЕТ  МЕСТНОГО  САМОУПРАВЛЕНИЯ</w:t>
      </w:r>
    </w:p>
    <w:p w:rsidR="00B765AD" w:rsidRPr="00E60F89" w:rsidRDefault="00B765AD" w:rsidP="00B76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ЗАСЕЧНОГО</w:t>
      </w:r>
      <w:r w:rsidRPr="00E60F89">
        <w:rPr>
          <w:b/>
          <w:sz w:val="28"/>
          <w:szCs w:val="28"/>
        </w:rPr>
        <w:t xml:space="preserve">  СЕЛЬСОВЕТА</w:t>
      </w:r>
    </w:p>
    <w:p w:rsidR="00B765AD" w:rsidRPr="00E60F89" w:rsidRDefault="00B765AD" w:rsidP="00B765AD">
      <w:pPr>
        <w:pBdr>
          <w:bottom w:val="double" w:sz="6" w:space="1" w:color="auto"/>
        </w:pBdr>
        <w:jc w:val="center"/>
        <w:rPr>
          <w:b/>
          <w:sz w:val="28"/>
          <w:szCs w:val="28"/>
        </w:rPr>
      </w:pPr>
      <w:r w:rsidRPr="00E60F89">
        <w:rPr>
          <w:b/>
          <w:sz w:val="28"/>
          <w:szCs w:val="28"/>
        </w:rPr>
        <w:t>ПЕНЗЕНСКОГО  РАЙОНА  ПЕНЗЕНСКОЙ  ОБЛАСТИ</w:t>
      </w:r>
    </w:p>
    <w:p w:rsidR="00B765AD" w:rsidRPr="00E8235A" w:rsidRDefault="00B765AD" w:rsidP="00B765AD">
      <w:pPr>
        <w:jc w:val="center"/>
      </w:pPr>
    </w:p>
    <w:p w:rsidR="00B765AD" w:rsidRPr="00B2735C" w:rsidRDefault="00B765AD" w:rsidP="00B765AD">
      <w:pPr>
        <w:jc w:val="center"/>
        <w:rPr>
          <w:b/>
          <w:sz w:val="28"/>
          <w:szCs w:val="28"/>
        </w:rPr>
      </w:pPr>
      <w:r w:rsidRPr="00B2735C">
        <w:rPr>
          <w:b/>
          <w:sz w:val="28"/>
          <w:szCs w:val="28"/>
        </w:rPr>
        <w:t>РЕШЕНИЕ</w:t>
      </w:r>
    </w:p>
    <w:p w:rsidR="00B765AD" w:rsidRPr="00E8235A" w:rsidRDefault="00B765AD" w:rsidP="00B765AD">
      <w:pPr>
        <w:jc w:val="center"/>
      </w:pPr>
    </w:p>
    <w:p w:rsidR="00B765AD" w:rsidRPr="00E60F89" w:rsidRDefault="00BE5C61" w:rsidP="00B76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CA1BB9">
        <w:rPr>
          <w:b/>
          <w:sz w:val="28"/>
          <w:szCs w:val="28"/>
        </w:rPr>
        <w:t>26.04.2021</w:t>
      </w:r>
      <w:r w:rsidR="00B765AD" w:rsidRPr="004E628F">
        <w:rPr>
          <w:b/>
          <w:sz w:val="28"/>
          <w:szCs w:val="28"/>
        </w:rPr>
        <w:t xml:space="preserve">г. № </w:t>
      </w:r>
      <w:r w:rsidR="00CA1BB9">
        <w:rPr>
          <w:b/>
          <w:sz w:val="28"/>
          <w:szCs w:val="28"/>
        </w:rPr>
        <w:t>177/23-7</w:t>
      </w:r>
      <w:r>
        <w:rPr>
          <w:b/>
          <w:sz w:val="28"/>
          <w:szCs w:val="28"/>
        </w:rPr>
        <w:t xml:space="preserve"> </w:t>
      </w:r>
    </w:p>
    <w:p w:rsidR="00F310BA" w:rsidRPr="00CA1BB9" w:rsidRDefault="00B765AD" w:rsidP="00B765AD">
      <w:pPr>
        <w:jc w:val="center"/>
      </w:pPr>
      <w:r w:rsidRPr="00CA1BB9">
        <w:t>с. Засечное</w:t>
      </w:r>
      <w:r w:rsidR="00F310BA" w:rsidRPr="00CA1BB9">
        <w:t xml:space="preserve">                                                                        </w:t>
      </w:r>
    </w:p>
    <w:p w:rsidR="000B1C97" w:rsidRPr="00CA1BB9" w:rsidRDefault="000B1C97" w:rsidP="000B1C97">
      <w:pPr>
        <w:jc w:val="center"/>
        <w:rPr>
          <w:b/>
          <w:sz w:val="25"/>
          <w:szCs w:val="25"/>
        </w:rPr>
      </w:pPr>
      <w:r w:rsidRPr="00CA1BB9">
        <w:rPr>
          <w:b/>
          <w:sz w:val="25"/>
          <w:szCs w:val="25"/>
        </w:rPr>
        <w:t xml:space="preserve">Об  утверждении отчета об исполнении бюджета Засечного сельсовета Пензенского </w:t>
      </w:r>
      <w:r w:rsidR="004A0C98" w:rsidRPr="00CA1BB9">
        <w:rPr>
          <w:b/>
          <w:sz w:val="25"/>
          <w:szCs w:val="25"/>
        </w:rPr>
        <w:t>района Пензенской области за 2020</w:t>
      </w:r>
      <w:r w:rsidRPr="00CA1BB9">
        <w:rPr>
          <w:b/>
          <w:sz w:val="25"/>
          <w:szCs w:val="25"/>
        </w:rPr>
        <w:t xml:space="preserve"> год»</w:t>
      </w:r>
    </w:p>
    <w:p w:rsidR="000B1C97" w:rsidRPr="00CA1BB9" w:rsidRDefault="000B1C97" w:rsidP="000B1C97">
      <w:pPr>
        <w:jc w:val="center"/>
        <w:rPr>
          <w:b/>
          <w:sz w:val="25"/>
          <w:szCs w:val="25"/>
        </w:rPr>
      </w:pPr>
    </w:p>
    <w:p w:rsidR="000B1C97" w:rsidRPr="00CA1BB9" w:rsidRDefault="000B1C97" w:rsidP="000B1C97">
      <w:pPr>
        <w:jc w:val="both"/>
        <w:rPr>
          <w:sz w:val="25"/>
          <w:szCs w:val="25"/>
        </w:rPr>
      </w:pPr>
      <w:r w:rsidRPr="00CA1BB9">
        <w:rPr>
          <w:b/>
          <w:sz w:val="25"/>
          <w:szCs w:val="25"/>
        </w:rPr>
        <w:t xml:space="preserve">      </w:t>
      </w:r>
      <w:r w:rsidRPr="00CA1BB9">
        <w:rPr>
          <w:sz w:val="25"/>
          <w:szCs w:val="25"/>
        </w:rPr>
        <w:t xml:space="preserve"> Руководствуясь Бюджетным кодексом Российской Федерации, законом Российской Федерации №131-ФЗ от 06.10.2003г. «Об общих принципах организации местного самоуправления в Российской Федерации» на основании Устава Засечного сельсовета Пензенского района, </w:t>
      </w:r>
    </w:p>
    <w:p w:rsidR="000B1C97" w:rsidRPr="00CA1BB9" w:rsidRDefault="000B1C97" w:rsidP="000B1C97">
      <w:pPr>
        <w:jc w:val="center"/>
        <w:rPr>
          <w:b/>
          <w:sz w:val="25"/>
          <w:szCs w:val="25"/>
        </w:rPr>
      </w:pPr>
    </w:p>
    <w:p w:rsidR="000B1C97" w:rsidRPr="00CA1BB9" w:rsidRDefault="000B1C97" w:rsidP="000B1C97">
      <w:pPr>
        <w:jc w:val="center"/>
        <w:rPr>
          <w:b/>
          <w:sz w:val="25"/>
          <w:szCs w:val="25"/>
        </w:rPr>
      </w:pPr>
      <w:r w:rsidRPr="00CA1BB9">
        <w:rPr>
          <w:b/>
          <w:sz w:val="25"/>
          <w:szCs w:val="25"/>
        </w:rPr>
        <w:t>Комитет местного самоуправления Засечного сельсовета решил:</w:t>
      </w:r>
    </w:p>
    <w:p w:rsidR="000B1C97" w:rsidRPr="00CA1BB9" w:rsidRDefault="000B1C97" w:rsidP="000B1C97">
      <w:pPr>
        <w:jc w:val="both"/>
        <w:rPr>
          <w:b/>
          <w:sz w:val="25"/>
          <w:szCs w:val="25"/>
        </w:rPr>
      </w:pPr>
    </w:p>
    <w:p w:rsidR="000B1C97" w:rsidRPr="00CA1BB9" w:rsidRDefault="000B1C97" w:rsidP="000B1C97">
      <w:pPr>
        <w:jc w:val="both"/>
        <w:rPr>
          <w:sz w:val="25"/>
          <w:szCs w:val="25"/>
        </w:rPr>
      </w:pPr>
      <w:r w:rsidRPr="00CA1BB9">
        <w:rPr>
          <w:b/>
          <w:sz w:val="25"/>
          <w:szCs w:val="25"/>
        </w:rPr>
        <w:t xml:space="preserve">   </w:t>
      </w:r>
      <w:r w:rsidRPr="00CA1BB9">
        <w:rPr>
          <w:sz w:val="25"/>
          <w:szCs w:val="25"/>
        </w:rPr>
        <w:t xml:space="preserve"> 1. Утвердить отчет об исполнении бюджета Засечного</w:t>
      </w:r>
      <w:r w:rsidR="004A0C98" w:rsidRPr="00CA1BB9">
        <w:rPr>
          <w:sz w:val="25"/>
          <w:szCs w:val="25"/>
        </w:rPr>
        <w:t xml:space="preserve"> сельсовета за 2020</w:t>
      </w:r>
      <w:r w:rsidRPr="00CA1BB9">
        <w:rPr>
          <w:sz w:val="25"/>
          <w:szCs w:val="25"/>
        </w:rPr>
        <w:t xml:space="preserve"> год по доходам в сумме </w:t>
      </w:r>
      <w:r w:rsidR="00294394" w:rsidRPr="00CA1BB9">
        <w:rPr>
          <w:sz w:val="25"/>
          <w:szCs w:val="25"/>
        </w:rPr>
        <w:t>187267543,33</w:t>
      </w:r>
      <w:r w:rsidRPr="00CA1BB9">
        <w:rPr>
          <w:sz w:val="25"/>
          <w:szCs w:val="25"/>
        </w:rPr>
        <w:t xml:space="preserve"> рублей, по расходам в сумме </w:t>
      </w:r>
      <w:r w:rsidR="00294394" w:rsidRPr="00CA1BB9">
        <w:rPr>
          <w:sz w:val="25"/>
          <w:szCs w:val="25"/>
        </w:rPr>
        <w:t>162136301,67</w:t>
      </w:r>
      <w:r w:rsidRPr="00CA1BB9">
        <w:rPr>
          <w:sz w:val="25"/>
          <w:szCs w:val="25"/>
        </w:rPr>
        <w:t xml:space="preserve"> рублей, превышение </w:t>
      </w:r>
      <w:r w:rsidR="00294394" w:rsidRPr="00CA1BB9">
        <w:rPr>
          <w:sz w:val="25"/>
          <w:szCs w:val="25"/>
        </w:rPr>
        <w:t>доходов  над расходами в сумме -25131241,66</w:t>
      </w:r>
      <w:r w:rsidRPr="00CA1BB9">
        <w:rPr>
          <w:sz w:val="25"/>
          <w:szCs w:val="25"/>
        </w:rPr>
        <w:t xml:space="preserve"> рублей.</w:t>
      </w:r>
    </w:p>
    <w:p w:rsidR="000B1C97" w:rsidRPr="00CA1BB9" w:rsidRDefault="000B1C97" w:rsidP="000B1C97">
      <w:pPr>
        <w:jc w:val="both"/>
        <w:rPr>
          <w:sz w:val="25"/>
          <w:szCs w:val="25"/>
        </w:rPr>
      </w:pPr>
      <w:r w:rsidRPr="00CA1BB9">
        <w:rPr>
          <w:sz w:val="25"/>
          <w:szCs w:val="25"/>
        </w:rPr>
        <w:t xml:space="preserve">   2.Утвердить исполнение: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>- доходной части бюджета по кодам классификации доходов, видов, подвидов доходов бюджета Засечного</w:t>
      </w:r>
      <w:r w:rsidR="004A0C98" w:rsidRPr="00CA1BB9">
        <w:rPr>
          <w:sz w:val="25"/>
          <w:szCs w:val="25"/>
        </w:rPr>
        <w:t xml:space="preserve"> сельсовета за 2020</w:t>
      </w:r>
      <w:r w:rsidRPr="00CA1BB9">
        <w:rPr>
          <w:sz w:val="25"/>
          <w:szCs w:val="25"/>
        </w:rPr>
        <w:t xml:space="preserve"> год согласно приложению №1;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 xml:space="preserve">- доходы бюджета Засечного сельсовета по кодам классификации </w:t>
      </w:r>
      <w:r w:rsidR="004A0C98" w:rsidRPr="00CA1BB9">
        <w:rPr>
          <w:sz w:val="25"/>
          <w:szCs w:val="25"/>
        </w:rPr>
        <w:t>доходов бюджета за 2020</w:t>
      </w:r>
      <w:r w:rsidRPr="00CA1BB9">
        <w:rPr>
          <w:sz w:val="25"/>
          <w:szCs w:val="25"/>
        </w:rPr>
        <w:t xml:space="preserve"> согласно приложению № 2;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>- расходной части  бюджета Засечного</w:t>
      </w:r>
      <w:r w:rsidR="004A0C98" w:rsidRPr="00CA1BB9">
        <w:rPr>
          <w:sz w:val="25"/>
          <w:szCs w:val="25"/>
        </w:rPr>
        <w:t xml:space="preserve"> сельсовета за 2020</w:t>
      </w:r>
      <w:r w:rsidRPr="00CA1BB9">
        <w:rPr>
          <w:sz w:val="25"/>
          <w:szCs w:val="25"/>
        </w:rPr>
        <w:t xml:space="preserve"> год по разделам и подразделам функциональной классификации расходов бюджета  согласно приложению № 3;</w:t>
      </w:r>
    </w:p>
    <w:p w:rsidR="000B1C97" w:rsidRPr="00CA1BB9" w:rsidRDefault="000B1C97" w:rsidP="008F586C">
      <w:pPr>
        <w:jc w:val="both"/>
        <w:rPr>
          <w:sz w:val="25"/>
          <w:szCs w:val="25"/>
        </w:rPr>
      </w:pPr>
      <w:r w:rsidRPr="00CA1BB9">
        <w:rPr>
          <w:sz w:val="25"/>
          <w:szCs w:val="25"/>
        </w:rPr>
        <w:t xml:space="preserve">            -   утвердить источники финансирования дефицита бюджета Засечного сельсовета по кодам классификации источников финансирования дефицитов бюджет </w:t>
      </w:r>
      <w:proofErr w:type="gramStart"/>
      <w:r w:rsidRPr="00CA1BB9">
        <w:rPr>
          <w:sz w:val="25"/>
          <w:szCs w:val="25"/>
        </w:rPr>
        <w:t>Засечного</w:t>
      </w:r>
      <w:proofErr w:type="gramEnd"/>
      <w:r w:rsidR="004A0C98" w:rsidRPr="00CA1BB9">
        <w:rPr>
          <w:sz w:val="25"/>
          <w:szCs w:val="25"/>
        </w:rPr>
        <w:t xml:space="preserve"> а за 2020</w:t>
      </w:r>
      <w:r w:rsidR="008F586C" w:rsidRPr="00CA1BB9">
        <w:rPr>
          <w:sz w:val="25"/>
          <w:szCs w:val="25"/>
        </w:rPr>
        <w:t xml:space="preserve"> год согласно приложению № 5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 xml:space="preserve">- утвердить источники финансирования дефицита бюджета сельсовета по кодам групп, подгрупп, статей, видов </w:t>
      </w:r>
      <w:proofErr w:type="gramStart"/>
      <w:r w:rsidRPr="00CA1BB9">
        <w:rPr>
          <w:sz w:val="25"/>
          <w:szCs w:val="25"/>
        </w:rPr>
        <w:t>источников финансирования дефицита бюджетов классификации операций сектора государственного</w:t>
      </w:r>
      <w:proofErr w:type="gramEnd"/>
      <w:r w:rsidRPr="00CA1BB9">
        <w:rPr>
          <w:sz w:val="25"/>
          <w:szCs w:val="25"/>
        </w:rPr>
        <w:t xml:space="preserve"> управления, относящихся к источникам финансир</w:t>
      </w:r>
      <w:r w:rsidR="004A0C98" w:rsidRPr="00CA1BB9">
        <w:rPr>
          <w:sz w:val="25"/>
          <w:szCs w:val="25"/>
        </w:rPr>
        <w:t>ования дефицитов бюджетов за 2020</w:t>
      </w:r>
      <w:r w:rsidR="008F586C" w:rsidRPr="00CA1BB9">
        <w:rPr>
          <w:sz w:val="25"/>
          <w:szCs w:val="25"/>
        </w:rPr>
        <w:t xml:space="preserve"> год, согласно приложению № 5</w:t>
      </w:r>
      <w:r w:rsidRPr="00CA1BB9">
        <w:rPr>
          <w:sz w:val="25"/>
          <w:szCs w:val="25"/>
        </w:rPr>
        <w:t>;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 xml:space="preserve">-утвердить источники финансирования дефицита бюджета, закрепленные за главными администраторами </w:t>
      </w:r>
      <w:proofErr w:type="gramStart"/>
      <w:r w:rsidRPr="00CA1BB9">
        <w:rPr>
          <w:sz w:val="25"/>
          <w:szCs w:val="25"/>
        </w:rPr>
        <w:t>источника финансирования дефицита бюджета Засечного сел</w:t>
      </w:r>
      <w:r w:rsidR="008F586C" w:rsidRPr="00CA1BB9">
        <w:rPr>
          <w:sz w:val="25"/>
          <w:szCs w:val="25"/>
        </w:rPr>
        <w:t>ьсовета</w:t>
      </w:r>
      <w:proofErr w:type="gramEnd"/>
      <w:r w:rsidR="008F586C" w:rsidRPr="00CA1BB9">
        <w:rPr>
          <w:sz w:val="25"/>
          <w:szCs w:val="25"/>
        </w:rPr>
        <w:t xml:space="preserve"> согласно приложению № 6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>2.Настоящее  решение опубликовать в информационном бюллетене «Поселенческие ведомости».</w:t>
      </w:r>
    </w:p>
    <w:p w:rsidR="000B1C97" w:rsidRPr="00CA1BB9" w:rsidRDefault="000B1C97" w:rsidP="000B1C97">
      <w:pPr>
        <w:ind w:firstLine="709"/>
        <w:jc w:val="both"/>
        <w:rPr>
          <w:sz w:val="25"/>
          <w:szCs w:val="25"/>
        </w:rPr>
      </w:pPr>
      <w:r w:rsidRPr="00CA1BB9">
        <w:rPr>
          <w:sz w:val="25"/>
          <w:szCs w:val="25"/>
        </w:rPr>
        <w:t>3. Настоящее решение вступает в силу на следующий день со дня опубликования.</w:t>
      </w:r>
    </w:p>
    <w:p w:rsidR="000B1C97" w:rsidRPr="00CA1BB9" w:rsidRDefault="000B1C97" w:rsidP="000B1C97">
      <w:pPr>
        <w:rPr>
          <w:sz w:val="25"/>
          <w:szCs w:val="25"/>
        </w:rPr>
      </w:pPr>
    </w:p>
    <w:p w:rsidR="000B1C97" w:rsidRPr="00CA1BB9" w:rsidRDefault="000B1C97" w:rsidP="000B1C97">
      <w:pPr>
        <w:rPr>
          <w:sz w:val="25"/>
          <w:szCs w:val="25"/>
        </w:rPr>
      </w:pPr>
    </w:p>
    <w:p w:rsidR="00F310BA" w:rsidRDefault="000B1C97" w:rsidP="00F310BA">
      <w:r w:rsidRPr="00CA1BB9">
        <w:rPr>
          <w:sz w:val="25"/>
          <w:szCs w:val="25"/>
        </w:rPr>
        <w:t xml:space="preserve">     Глава Засечного    сельсовета                                                         А.В. Богач</w:t>
      </w:r>
      <w:r w:rsidR="00CA1BB9">
        <w:rPr>
          <w:sz w:val="25"/>
          <w:szCs w:val="25"/>
        </w:rPr>
        <w:t>ё</w:t>
      </w:r>
      <w:r w:rsidRPr="00CA1BB9">
        <w:rPr>
          <w:sz w:val="25"/>
          <w:szCs w:val="25"/>
        </w:rPr>
        <w:t>в</w:t>
      </w:r>
    </w:p>
    <w:p w:rsidR="00F310BA" w:rsidRDefault="00F310BA" w:rsidP="00F310BA"/>
    <w:p w:rsidR="00F310BA" w:rsidRPr="00625058" w:rsidRDefault="00F310BA" w:rsidP="00F310BA">
      <w:pPr>
        <w:tabs>
          <w:tab w:val="left" w:pos="5911"/>
        </w:tabs>
        <w:jc w:val="right"/>
        <w:rPr>
          <w:color w:val="000000"/>
        </w:rPr>
      </w:pPr>
      <w:r>
        <w:rPr>
          <w:sz w:val="28"/>
          <w:szCs w:val="28"/>
        </w:rPr>
        <w:t xml:space="preserve">             </w:t>
      </w:r>
      <w:r w:rsidRPr="00625058">
        <w:rPr>
          <w:color w:val="000000"/>
        </w:rPr>
        <w:t>Приложение №</w:t>
      </w:r>
      <w:r>
        <w:rPr>
          <w:color w:val="000000"/>
        </w:rPr>
        <w:t>1</w:t>
      </w:r>
      <w:r w:rsidRPr="00625058">
        <w:rPr>
          <w:color w:val="000000"/>
        </w:rPr>
        <w:t xml:space="preserve">                                                                    </w:t>
      </w:r>
    </w:p>
    <w:p w:rsidR="00F310BA" w:rsidRDefault="00F310BA" w:rsidP="00F310BA">
      <w:pPr>
        <w:jc w:val="right"/>
        <w:rPr>
          <w:color w:val="000000"/>
        </w:rPr>
      </w:pPr>
      <w:r w:rsidRPr="00625058">
        <w:rPr>
          <w:color w:val="000000"/>
        </w:rPr>
        <w:t xml:space="preserve">                                                            </w:t>
      </w:r>
      <w:r>
        <w:rPr>
          <w:color w:val="000000"/>
        </w:rPr>
        <w:t>к</w:t>
      </w:r>
      <w:r w:rsidRPr="00625058">
        <w:rPr>
          <w:color w:val="000000"/>
        </w:rPr>
        <w:t xml:space="preserve"> решению КМС </w:t>
      </w:r>
      <w:r>
        <w:t>Засечного</w:t>
      </w:r>
      <w:r>
        <w:rPr>
          <w:color w:val="000000"/>
        </w:rPr>
        <w:t xml:space="preserve"> сельсовета</w:t>
      </w:r>
    </w:p>
    <w:p w:rsidR="00F310BA" w:rsidRDefault="00F310BA" w:rsidP="00F310BA">
      <w:pPr>
        <w:jc w:val="right"/>
        <w:rPr>
          <w:color w:val="000000"/>
        </w:rPr>
      </w:pPr>
      <w:r>
        <w:rPr>
          <w:color w:val="000000"/>
        </w:rPr>
        <w:t>от</w:t>
      </w:r>
      <w:r w:rsidR="00CA1BB9">
        <w:rPr>
          <w:color w:val="000000"/>
        </w:rPr>
        <w:t xml:space="preserve"> 26.04.</w:t>
      </w:r>
      <w:r w:rsidR="002B6F48">
        <w:rPr>
          <w:color w:val="000000"/>
        </w:rPr>
        <w:t>202</w:t>
      </w:r>
      <w:r w:rsidR="00CA1BB9">
        <w:rPr>
          <w:color w:val="000000"/>
        </w:rPr>
        <w:t>1</w:t>
      </w:r>
      <w:r w:rsidR="002B6F48">
        <w:rPr>
          <w:color w:val="000000"/>
        </w:rPr>
        <w:t xml:space="preserve"> </w:t>
      </w:r>
      <w:r>
        <w:rPr>
          <w:color w:val="000000"/>
        </w:rPr>
        <w:t xml:space="preserve">№ </w:t>
      </w:r>
      <w:r w:rsidR="00CA1BB9">
        <w:rPr>
          <w:color w:val="000000"/>
        </w:rPr>
        <w:t>177/23-7</w:t>
      </w:r>
    </w:p>
    <w:p w:rsidR="00F310BA" w:rsidRPr="00025338" w:rsidRDefault="00F310BA" w:rsidP="00F310BA">
      <w:pPr>
        <w:jc w:val="right"/>
        <w:rPr>
          <w:color w:val="000000"/>
          <w:sz w:val="16"/>
          <w:szCs w:val="16"/>
        </w:rPr>
      </w:pPr>
      <w:r w:rsidRPr="00025338">
        <w:rPr>
          <w:color w:val="000000"/>
          <w:sz w:val="16"/>
          <w:szCs w:val="16"/>
        </w:rPr>
        <w:t xml:space="preserve">         </w:t>
      </w:r>
    </w:p>
    <w:p w:rsidR="00F310BA" w:rsidRPr="004A4F07" w:rsidRDefault="00F310BA" w:rsidP="00F310BA">
      <w:pPr>
        <w:jc w:val="center"/>
        <w:rPr>
          <w:b/>
          <w:color w:val="000000"/>
        </w:rPr>
      </w:pPr>
      <w:r w:rsidRPr="004A4F07">
        <w:rPr>
          <w:b/>
          <w:color w:val="000000"/>
        </w:rPr>
        <w:t>Объем поступления доходов  бюджета</w:t>
      </w:r>
    </w:p>
    <w:p w:rsidR="00F310BA" w:rsidRPr="004A4F07" w:rsidRDefault="00F310BA" w:rsidP="00F310BA">
      <w:pPr>
        <w:jc w:val="center"/>
        <w:rPr>
          <w:b/>
          <w:color w:val="000000"/>
        </w:rPr>
      </w:pPr>
      <w:r>
        <w:rPr>
          <w:b/>
          <w:color w:val="000000"/>
        </w:rPr>
        <w:t>Засечного</w:t>
      </w:r>
      <w:r w:rsidRPr="004A4F07">
        <w:rPr>
          <w:b/>
          <w:color w:val="000000"/>
        </w:rPr>
        <w:t xml:space="preserve"> сельсовета Пензенского района по кодам видов доходов, подвидов доходов классификации сектора государственного управления, относ</w:t>
      </w:r>
      <w:r w:rsidR="004A0C98">
        <w:rPr>
          <w:b/>
          <w:color w:val="000000"/>
        </w:rPr>
        <w:t>ящиеся к доходам бюджета за  2020</w:t>
      </w:r>
      <w:r w:rsidRPr="004A4F07">
        <w:rPr>
          <w:b/>
          <w:color w:val="000000"/>
        </w:rPr>
        <w:t xml:space="preserve"> год.</w:t>
      </w:r>
    </w:p>
    <w:p w:rsidR="00F310BA" w:rsidRPr="004D4CB8" w:rsidRDefault="00F310BA" w:rsidP="00F310BA">
      <w:pPr>
        <w:tabs>
          <w:tab w:val="left" w:pos="7410"/>
          <w:tab w:val="right" w:pos="9637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tbl>
      <w:tblPr>
        <w:tblW w:w="9429" w:type="dxa"/>
        <w:tblInd w:w="392" w:type="dxa"/>
        <w:tblLook w:val="04A0"/>
      </w:tblPr>
      <w:tblGrid>
        <w:gridCol w:w="3049"/>
        <w:gridCol w:w="3188"/>
        <w:gridCol w:w="1596"/>
        <w:gridCol w:w="1596"/>
      </w:tblGrid>
      <w:tr w:rsidR="00B12189" w:rsidRPr="005D262A" w:rsidTr="00B12189">
        <w:trPr>
          <w:trHeight w:val="622"/>
        </w:trPr>
        <w:tc>
          <w:tcPr>
            <w:tcW w:w="30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12189" w:rsidRPr="00CA1BB9" w:rsidRDefault="00B12189" w:rsidP="002B6F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1BB9">
              <w:rPr>
                <w:b/>
                <w:bCs/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1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B12189" w:rsidRPr="00CA1BB9" w:rsidRDefault="00B12189" w:rsidP="002B6F48">
            <w:pPr>
              <w:rPr>
                <w:sz w:val="22"/>
                <w:szCs w:val="22"/>
              </w:rPr>
            </w:pPr>
            <w:r w:rsidRPr="00CA1BB9">
              <w:rPr>
                <w:sz w:val="22"/>
                <w:szCs w:val="22"/>
              </w:rPr>
              <w:t>Виды доходов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89" w:rsidRPr="00CA1BB9" w:rsidRDefault="00AD0329" w:rsidP="002B6F48">
            <w:pPr>
              <w:rPr>
                <w:sz w:val="22"/>
                <w:szCs w:val="22"/>
              </w:rPr>
            </w:pPr>
            <w:r w:rsidRPr="00CA1BB9">
              <w:rPr>
                <w:sz w:val="22"/>
                <w:szCs w:val="22"/>
              </w:rPr>
              <w:t>Назначено</w:t>
            </w:r>
          </w:p>
          <w:p w:rsidR="00AD0329" w:rsidRPr="00CA1BB9" w:rsidRDefault="004A0C98" w:rsidP="002B6F48">
            <w:pPr>
              <w:rPr>
                <w:sz w:val="22"/>
                <w:szCs w:val="22"/>
              </w:rPr>
            </w:pPr>
            <w:r w:rsidRPr="00CA1BB9">
              <w:rPr>
                <w:sz w:val="22"/>
                <w:szCs w:val="22"/>
              </w:rPr>
              <w:t>2020</w:t>
            </w:r>
            <w:r w:rsidR="00AD0329" w:rsidRPr="00CA1BB9">
              <w:rPr>
                <w:sz w:val="22"/>
                <w:szCs w:val="22"/>
              </w:rPr>
              <w:t xml:space="preserve"> год (</w:t>
            </w:r>
            <w:proofErr w:type="spellStart"/>
            <w:r w:rsidR="00AD0329" w:rsidRPr="00CA1BB9">
              <w:rPr>
                <w:sz w:val="22"/>
                <w:szCs w:val="22"/>
              </w:rPr>
              <w:t>руб</w:t>
            </w:r>
            <w:proofErr w:type="spellEnd"/>
            <w:r w:rsidR="00AD0329" w:rsidRPr="00CA1BB9">
              <w:rPr>
                <w:sz w:val="22"/>
                <w:szCs w:val="22"/>
              </w:rPr>
              <w:t>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189" w:rsidRPr="00CA1BB9" w:rsidRDefault="004A0C98" w:rsidP="002B6F48">
            <w:pPr>
              <w:rPr>
                <w:sz w:val="22"/>
                <w:szCs w:val="22"/>
              </w:rPr>
            </w:pPr>
            <w:r w:rsidRPr="00CA1BB9">
              <w:rPr>
                <w:sz w:val="22"/>
                <w:szCs w:val="22"/>
              </w:rPr>
              <w:t>Сумма за 2020</w:t>
            </w:r>
            <w:r w:rsidR="00B12189" w:rsidRPr="00CA1BB9">
              <w:rPr>
                <w:sz w:val="22"/>
                <w:szCs w:val="22"/>
              </w:rPr>
              <w:t xml:space="preserve"> г</w:t>
            </w:r>
            <w:proofErr w:type="gramStart"/>
            <w:r w:rsidR="00B12189" w:rsidRPr="00CA1BB9">
              <w:rPr>
                <w:sz w:val="22"/>
                <w:szCs w:val="22"/>
              </w:rPr>
              <w:t>.(</w:t>
            </w:r>
            <w:proofErr w:type="spellStart"/>
            <w:proofErr w:type="gramEnd"/>
            <w:r w:rsidR="00B12189" w:rsidRPr="00CA1BB9">
              <w:rPr>
                <w:sz w:val="22"/>
                <w:szCs w:val="22"/>
              </w:rPr>
              <w:t>руб</w:t>
            </w:r>
            <w:proofErr w:type="spellEnd"/>
            <w:r w:rsidR="00B12189" w:rsidRPr="00CA1BB9">
              <w:rPr>
                <w:sz w:val="22"/>
                <w:szCs w:val="22"/>
              </w:rPr>
              <w:t>)</w:t>
            </w:r>
          </w:p>
        </w:tc>
      </w:tr>
      <w:tr w:rsidR="00B12189" w:rsidRPr="005D262A" w:rsidTr="00B12189">
        <w:trPr>
          <w:trHeight w:val="315"/>
        </w:trPr>
        <w:tc>
          <w:tcPr>
            <w:tcW w:w="30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000 1 00 00000 00 0000 000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641A4C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52604300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641A4C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53778347,26</w:t>
            </w:r>
          </w:p>
        </w:tc>
      </w:tr>
      <w:tr w:rsidR="00B12189" w:rsidRPr="005D262A" w:rsidTr="00B12189">
        <w:trPr>
          <w:trHeight w:val="51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000 1 01 02000 01 0000 110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641A4C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2961000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641A4C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2920188,44</w:t>
            </w:r>
          </w:p>
        </w:tc>
      </w:tr>
      <w:tr w:rsidR="00294394" w:rsidRPr="005D262A" w:rsidTr="00B12189">
        <w:trPr>
          <w:trHeight w:val="159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000 1 01 02010 01 0000 110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A1BB9">
              <w:rPr>
                <w:sz w:val="23"/>
                <w:szCs w:val="23"/>
                <w:vertAlign w:val="superscript"/>
              </w:rPr>
              <w:t>1</w:t>
            </w:r>
            <w:r w:rsidRPr="00CA1BB9">
              <w:rPr>
                <w:sz w:val="23"/>
                <w:szCs w:val="23"/>
              </w:rPr>
              <w:t xml:space="preserve"> и 228 Налогового кодекса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294394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2961000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2920188,44</w:t>
            </w:r>
          </w:p>
        </w:tc>
      </w:tr>
      <w:tr w:rsidR="00B12189" w:rsidRPr="005D262A" w:rsidTr="00B12189">
        <w:trPr>
          <w:trHeight w:val="1023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000 1 03 02000 01 0000 110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1580</w:t>
            </w:r>
            <w:r w:rsidR="00AD0329" w:rsidRPr="00CA1BB9">
              <w:rPr>
                <w:color w:val="000000"/>
                <w:sz w:val="23"/>
                <w:szCs w:val="23"/>
              </w:rPr>
              <w:t>000,00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1573430,91</w:t>
            </w:r>
          </w:p>
        </w:tc>
      </w:tr>
      <w:tr w:rsidR="00B12189" w:rsidRPr="005D262A" w:rsidTr="00B12189">
        <w:trPr>
          <w:trHeight w:val="348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000 1 05 03010 01 0000 110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2106,90</w:t>
            </w:r>
          </w:p>
        </w:tc>
      </w:tr>
      <w:tr w:rsidR="00B12189" w:rsidRPr="005D262A" w:rsidTr="00B12189">
        <w:trPr>
          <w:trHeight w:val="39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000 1 06 00000 00 0000 000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Налоги на имущество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47251000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48450961,07</w:t>
            </w:r>
          </w:p>
        </w:tc>
      </w:tr>
      <w:tr w:rsidR="00B12189" w:rsidRPr="005D262A" w:rsidTr="00B12189">
        <w:trPr>
          <w:trHeight w:val="3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000 1 06 01000 00 0000 110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19631000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20028598,32</w:t>
            </w:r>
          </w:p>
        </w:tc>
      </w:tr>
      <w:tr w:rsidR="00B12189" w:rsidRPr="005D262A" w:rsidTr="00B12189">
        <w:trPr>
          <w:trHeight w:val="3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000 1 06 06000 00 0000 110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Земельный налог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27620000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28422362,75</w:t>
            </w:r>
          </w:p>
        </w:tc>
      </w:tr>
      <w:tr w:rsidR="00B12189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000 1 11 00000 00 0000 000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648000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664468,12</w:t>
            </w:r>
          </w:p>
        </w:tc>
      </w:tr>
      <w:tr w:rsidR="00294394" w:rsidRPr="005D262A" w:rsidTr="00B12189">
        <w:trPr>
          <w:trHeight w:val="1765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000 1 11 05035 10 0000 120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  <w:p w:rsidR="00294394" w:rsidRPr="00CA1BB9" w:rsidRDefault="00294394" w:rsidP="002B6F48">
            <w:pPr>
              <w:rPr>
                <w:sz w:val="23"/>
                <w:szCs w:val="23"/>
              </w:rPr>
            </w:pPr>
          </w:p>
          <w:p w:rsidR="00294394" w:rsidRPr="00CA1BB9" w:rsidRDefault="00294394" w:rsidP="002B6F48">
            <w:pPr>
              <w:rPr>
                <w:sz w:val="23"/>
                <w:szCs w:val="23"/>
              </w:rPr>
            </w:pPr>
          </w:p>
          <w:p w:rsidR="00294394" w:rsidRPr="00CA1BB9" w:rsidRDefault="00294394" w:rsidP="002B6F48">
            <w:pPr>
              <w:rPr>
                <w:sz w:val="23"/>
                <w:szCs w:val="23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648000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664468,12</w:t>
            </w:r>
          </w:p>
        </w:tc>
      </w:tr>
      <w:tr w:rsidR="00B12189" w:rsidRPr="005D262A" w:rsidTr="00B12189">
        <w:trPr>
          <w:trHeight w:val="36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000 1 14 00000 00 0000 000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98</w:t>
            </w:r>
            <w:r w:rsidR="00AD0329" w:rsidRPr="00CA1BB9">
              <w:rPr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101743,</w:t>
            </w:r>
            <w:r w:rsidR="00B12189" w:rsidRPr="00CA1BB9">
              <w:rPr>
                <w:bCs/>
                <w:color w:val="000000"/>
                <w:sz w:val="23"/>
                <w:szCs w:val="23"/>
              </w:rPr>
              <w:t>00</w:t>
            </w:r>
          </w:p>
        </w:tc>
      </w:tr>
      <w:tr w:rsidR="00294394" w:rsidRPr="005D262A" w:rsidTr="00B12189">
        <w:trPr>
          <w:trHeight w:val="36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lastRenderedPageBreak/>
              <w:t>000 1 14 02053 10 0000 440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Доходы от реализации 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98000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101743,00</w:t>
            </w:r>
          </w:p>
        </w:tc>
      </w:tr>
      <w:tr w:rsidR="00B12189" w:rsidRPr="005D262A" w:rsidTr="00B12189">
        <w:trPr>
          <w:trHeight w:val="36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000 116 900501 10 0000 140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Прочие поступлений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26800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26808,42</w:t>
            </w:r>
          </w:p>
        </w:tc>
      </w:tr>
      <w:tr w:rsidR="00B12189" w:rsidRPr="005D262A" w:rsidTr="00B12189">
        <w:trPr>
          <w:trHeight w:val="36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000 117 05050 10 0000 180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12189" w:rsidRPr="00CA1BB9" w:rsidRDefault="00B1218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неналоговые доходы бюджетов сельских поселений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37500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189" w:rsidRPr="00CA1BB9" w:rsidRDefault="00294394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38640,40</w:t>
            </w:r>
          </w:p>
          <w:p w:rsidR="00B12189" w:rsidRPr="00CA1BB9" w:rsidRDefault="00B12189" w:rsidP="002B6F48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AD0329" w:rsidRPr="005D262A" w:rsidTr="00B12189">
        <w:trPr>
          <w:trHeight w:val="345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000 2 00 00000 00 0000 000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0329" w:rsidRPr="00CA1BB9" w:rsidRDefault="00294394" w:rsidP="00C5420A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133778752,30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294394" w:rsidP="002B6F48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133489196,07</w:t>
            </w:r>
          </w:p>
        </w:tc>
      </w:tr>
      <w:tr w:rsidR="00294394" w:rsidRPr="005D262A" w:rsidTr="00B12189">
        <w:trPr>
          <w:trHeight w:val="585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000 2 02 00000 00 0000 000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133778752,30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133489196,07</w:t>
            </w:r>
          </w:p>
        </w:tc>
      </w:tr>
      <w:tr w:rsidR="00AD0329" w:rsidRPr="005D262A" w:rsidTr="00B12189">
        <w:trPr>
          <w:trHeight w:val="585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000 2 02 10000 00 0000 151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0329" w:rsidRPr="00CA1BB9" w:rsidRDefault="00294394" w:rsidP="00C5420A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10901700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294394" w:rsidP="002B6F48">
            <w:pPr>
              <w:jc w:val="center"/>
              <w:rPr>
                <w:bCs/>
                <w:sz w:val="23"/>
                <w:szCs w:val="23"/>
              </w:rPr>
            </w:pPr>
            <w:r w:rsidRPr="00CA1BB9">
              <w:rPr>
                <w:bCs/>
                <w:sz w:val="23"/>
                <w:szCs w:val="23"/>
              </w:rPr>
              <w:t>10901700</w:t>
            </w:r>
          </w:p>
        </w:tc>
      </w:tr>
      <w:tr w:rsidR="00AD0329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000 2 02 15001 00 0000 151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0329" w:rsidRPr="00CA1BB9" w:rsidRDefault="00AD0329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0329" w:rsidRPr="00CA1BB9" w:rsidRDefault="00294394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5810763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D0329" w:rsidRPr="00CA1BB9" w:rsidRDefault="00294394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5810763</w:t>
            </w:r>
          </w:p>
        </w:tc>
      </w:tr>
      <w:tr w:rsidR="00294394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000 2 02 16001 00 0000 151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Дотации бюджетам поселений на выравнивание бюджетной обеспеченности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294394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5014437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5014437</w:t>
            </w: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000 2 02 19999 10 0000 151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дотации сельских поселений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76500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76500</w:t>
            </w:r>
          </w:p>
        </w:tc>
      </w:tr>
      <w:tr w:rsidR="00294394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000 2 02 20000 00 0000 151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Субсидии бюджетам бюджетной системы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65155152,30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64865633,54</w:t>
            </w:r>
          </w:p>
        </w:tc>
      </w:tr>
      <w:tr w:rsidR="00294394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294394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</w:t>
            </w:r>
            <w:r w:rsidR="00CD228E" w:rsidRPr="00CA1BB9">
              <w:rPr>
                <w:color w:val="000000"/>
                <w:sz w:val="23"/>
                <w:szCs w:val="23"/>
              </w:rPr>
              <w:t xml:space="preserve"> 02 25555 10 0000</w:t>
            </w:r>
            <w:r w:rsidRPr="00CA1BB9">
              <w:rPr>
                <w:color w:val="000000"/>
                <w:sz w:val="23"/>
                <w:szCs w:val="23"/>
              </w:rPr>
              <w:t xml:space="preserve">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94394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Субсидии на реализацию программы комфортно-городской среды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4394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3300000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4394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3299999,33</w:t>
            </w: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000 202 25576   10 0000 151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Субсидии бюджетам на обеспечении комплексного развития сельских территорий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13880852,30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13880852,30</w:t>
            </w:r>
          </w:p>
          <w:p w:rsidR="00CD228E" w:rsidRPr="00CA1BB9" w:rsidRDefault="00CD228E" w:rsidP="002B6F48">
            <w:pPr>
              <w:jc w:val="center"/>
              <w:rPr>
                <w:sz w:val="23"/>
                <w:szCs w:val="23"/>
              </w:rPr>
            </w:pP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000 2 02 29999 10 0000 151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субсидии бюджетам сельских поселений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47974300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47684781,91</w:t>
            </w: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000 2 02 29999 10 9210 151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Прочие субсидии бюджетам сельских поселений на повышение </w:t>
            </w:r>
            <w:proofErr w:type="gramStart"/>
            <w:r w:rsidRPr="00CA1BB9">
              <w:rPr>
                <w:color w:val="000000"/>
                <w:sz w:val="23"/>
                <w:szCs w:val="23"/>
              </w:rPr>
              <w:t>оплаты труда работников муниципальных учреждений культуры</w:t>
            </w:r>
            <w:proofErr w:type="gramEnd"/>
            <w:r w:rsidRPr="00CA1BB9">
              <w:rPr>
                <w:color w:val="000000"/>
                <w:sz w:val="23"/>
                <w:szCs w:val="23"/>
              </w:rPr>
              <w:t xml:space="preserve"> в соответствии с Указом Президента Российской Федерации от 7 мая 2012 года </w:t>
            </w:r>
            <w:r w:rsidRPr="00CA1BB9">
              <w:rPr>
                <w:color w:val="000000"/>
                <w:sz w:val="23"/>
                <w:szCs w:val="23"/>
              </w:rPr>
              <w:lastRenderedPageBreak/>
              <w:t>№ 597 " О мероприятиях по реализации государственной социальной поддержки работников культуры"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lastRenderedPageBreak/>
              <w:t>1416900,00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1416900,00</w:t>
            </w: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lastRenderedPageBreak/>
              <w:t>000 2 02 29999 10 9290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9F01BB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Прочие субсидии бюджетам сельских поселений на </w:t>
            </w:r>
            <w:proofErr w:type="spellStart"/>
            <w:r w:rsidRPr="00CA1BB9">
              <w:rPr>
                <w:color w:val="000000"/>
                <w:sz w:val="23"/>
                <w:szCs w:val="23"/>
              </w:rPr>
              <w:t>соф</w:t>
            </w:r>
            <w:r w:rsidR="009F01BB" w:rsidRPr="00CA1BB9">
              <w:rPr>
                <w:color w:val="000000"/>
                <w:sz w:val="23"/>
                <w:szCs w:val="23"/>
              </w:rPr>
              <w:t>инансирование</w:t>
            </w:r>
            <w:proofErr w:type="spellEnd"/>
            <w:r w:rsidR="009F01BB" w:rsidRPr="00CA1BB9">
              <w:rPr>
                <w:color w:val="000000"/>
                <w:sz w:val="23"/>
                <w:szCs w:val="23"/>
              </w:rPr>
              <w:t xml:space="preserve"> реконструкции</w:t>
            </w:r>
            <w:proofErr w:type="gramStart"/>
            <w:r w:rsidR="009F01BB" w:rsidRPr="00CA1BB9">
              <w:rPr>
                <w:color w:val="000000"/>
                <w:sz w:val="23"/>
                <w:szCs w:val="23"/>
              </w:rPr>
              <w:t>)к</w:t>
            </w:r>
            <w:proofErr w:type="gramEnd"/>
            <w:r w:rsidR="009F01BB" w:rsidRPr="00CA1BB9">
              <w:rPr>
                <w:color w:val="000000"/>
                <w:sz w:val="23"/>
                <w:szCs w:val="23"/>
              </w:rPr>
              <w:t xml:space="preserve">апитального ремонта и содержания автомобильных дорог </w:t>
            </w:r>
            <w:r w:rsidRPr="00CA1BB9">
              <w:rPr>
                <w:color w:val="000000"/>
                <w:sz w:val="23"/>
                <w:szCs w:val="23"/>
              </w:rPr>
              <w:t xml:space="preserve">  общего пользования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9A4337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1122747,49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826CD4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1110467,93</w:t>
            </w:r>
          </w:p>
        </w:tc>
      </w:tr>
      <w:tr w:rsidR="00CD228E" w:rsidRPr="005D262A" w:rsidTr="00B12189">
        <w:trPr>
          <w:trHeight w:val="60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000 2 02 03000 00 0000 151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9A4337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</w:t>
            </w:r>
            <w:r w:rsidR="00CD228E" w:rsidRPr="00CA1BB9">
              <w:rPr>
                <w:sz w:val="23"/>
                <w:szCs w:val="23"/>
              </w:rPr>
              <w:t>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</w:t>
            </w:r>
            <w:r w:rsidR="00CD228E" w:rsidRPr="00CA1BB9">
              <w:rPr>
                <w:sz w:val="23"/>
                <w:szCs w:val="23"/>
              </w:rPr>
              <w:t>,00</w:t>
            </w:r>
          </w:p>
        </w:tc>
      </w:tr>
      <w:tr w:rsidR="009A4337" w:rsidRPr="005D262A" w:rsidTr="00B12189">
        <w:trPr>
          <w:trHeight w:val="9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4337" w:rsidRPr="00CA1BB9" w:rsidRDefault="009A4337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000 2 02 351 18 1000 151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4337" w:rsidRPr="00CA1BB9" w:rsidRDefault="009A4337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A4337" w:rsidRPr="00CA1BB9" w:rsidRDefault="009A4337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4337" w:rsidRPr="00CA1BB9" w:rsidRDefault="009A4337" w:rsidP="009F01BB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885800,00</w:t>
            </w:r>
          </w:p>
        </w:tc>
      </w:tr>
      <w:tr w:rsidR="00CD228E" w:rsidRPr="005D262A" w:rsidTr="00B12189">
        <w:trPr>
          <w:trHeight w:val="46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000 2 02 4000000 0000 151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9A4337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56836100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53836062,53</w:t>
            </w:r>
          </w:p>
        </w:tc>
      </w:tr>
      <w:tr w:rsidR="00CD228E" w:rsidRPr="005D262A" w:rsidTr="00B12189">
        <w:trPr>
          <w:trHeight w:val="515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000 2 02 4001 40 0000 151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400,00</w:t>
            </w:r>
          </w:p>
        </w:tc>
      </w:tr>
      <w:tr w:rsidR="00CD228E" w:rsidRPr="005D262A" w:rsidTr="00B12189">
        <w:trPr>
          <w:trHeight w:val="9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000 2 02 4001 41 0000 151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CD228E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400,00</w:t>
            </w:r>
          </w:p>
        </w:tc>
      </w:tr>
      <w:tr w:rsidR="00CD228E" w:rsidRPr="005D262A" w:rsidTr="00B12189">
        <w:trPr>
          <w:trHeight w:val="9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000 2 02 45393 00000 151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Межбюджетные трансферты, передаваемые бюджетам сельских поселений на финансовое обеспечение дорожной деятельности в рамках реализации национального проекта " Безопасные и качественные дороги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02512A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12241000</w:t>
            </w:r>
            <w:r w:rsidR="00CD228E" w:rsidRPr="00CA1BB9">
              <w:rPr>
                <w:sz w:val="23"/>
                <w:szCs w:val="23"/>
              </w:rPr>
              <w:t>,00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02512A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12241000</w:t>
            </w:r>
            <w:r w:rsidR="00CD228E" w:rsidRPr="00CA1BB9">
              <w:rPr>
                <w:sz w:val="23"/>
                <w:szCs w:val="23"/>
              </w:rPr>
              <w:t>,00</w:t>
            </w:r>
          </w:p>
        </w:tc>
      </w:tr>
      <w:tr w:rsidR="00CD228E" w:rsidRPr="005D262A" w:rsidTr="00B12189">
        <w:trPr>
          <w:trHeight w:val="9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000 2 02 49001 00000</w:t>
            </w:r>
            <w:r w:rsidR="00CD228E" w:rsidRPr="00CA1BB9">
              <w:rPr>
                <w:color w:val="000000"/>
                <w:sz w:val="23"/>
                <w:szCs w:val="23"/>
              </w:rPr>
              <w:t xml:space="preserve">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Межбюджетные </w:t>
            </w:r>
            <w:proofErr w:type="gramStart"/>
            <w:r w:rsidRPr="00CA1BB9">
              <w:rPr>
                <w:color w:val="000000"/>
                <w:sz w:val="23"/>
                <w:szCs w:val="23"/>
              </w:rPr>
              <w:t>трансферты</w:t>
            </w:r>
            <w:proofErr w:type="gramEnd"/>
            <w:r w:rsidRPr="00CA1BB9">
              <w:rPr>
                <w:color w:val="000000"/>
                <w:sz w:val="23"/>
                <w:szCs w:val="23"/>
              </w:rPr>
              <w:t xml:space="preserve"> передаваемые бюджетам сельских поселений из резервного фонда исполнительной власти субъектов Российской Федерации </w:t>
            </w:r>
            <w:r w:rsidR="00CD228E" w:rsidRPr="00CA1BB9">
              <w:rPr>
                <w:color w:val="000000"/>
                <w:sz w:val="23"/>
                <w:szCs w:val="23"/>
              </w:rPr>
              <w:t>"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9A4337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11717000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11716962,53</w:t>
            </w:r>
          </w:p>
        </w:tc>
      </w:tr>
      <w:tr w:rsidR="00CD228E" w:rsidRPr="005D262A" w:rsidTr="00B12189">
        <w:trPr>
          <w:trHeight w:val="9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000 2 02 49999 100103 151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F6208D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межбюджетные трансферты передаваемые бюджетам поселений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9A4337" w:rsidP="00C5420A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32877700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9A4337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32877700</w:t>
            </w:r>
            <w:r w:rsidR="00CD228E" w:rsidRPr="00CA1BB9">
              <w:rPr>
                <w:sz w:val="23"/>
                <w:szCs w:val="23"/>
              </w:rPr>
              <w:t>,00</w:t>
            </w:r>
          </w:p>
        </w:tc>
      </w:tr>
      <w:tr w:rsidR="00CD228E" w:rsidRPr="005D262A" w:rsidTr="00B12189">
        <w:trPr>
          <w:trHeight w:val="330"/>
        </w:trPr>
        <w:tc>
          <w:tcPr>
            <w:tcW w:w="3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 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D228E" w:rsidRPr="00CA1BB9" w:rsidRDefault="00CD228E" w:rsidP="002B6F48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CA1BB9">
              <w:rPr>
                <w:b/>
                <w:bCs/>
                <w:color w:val="000000"/>
                <w:sz w:val="23"/>
                <w:szCs w:val="23"/>
              </w:rPr>
              <w:t>Всего доходов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D228E" w:rsidRPr="00CA1BB9" w:rsidRDefault="00E70C46" w:rsidP="00C5420A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186383052,30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D228E" w:rsidRPr="00CA1BB9" w:rsidRDefault="00E70C46" w:rsidP="002B6F48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187267543,33</w:t>
            </w:r>
          </w:p>
        </w:tc>
      </w:tr>
    </w:tbl>
    <w:p w:rsidR="00F310BA" w:rsidRDefault="00F310BA" w:rsidP="00F310BA">
      <w:pPr>
        <w:rPr>
          <w:sz w:val="20"/>
        </w:rPr>
      </w:pPr>
    </w:p>
    <w:p w:rsidR="00CA1BB9" w:rsidRDefault="00F310BA" w:rsidP="00F310BA">
      <w:pPr>
        <w:tabs>
          <w:tab w:val="left" w:pos="5911"/>
        </w:tabs>
        <w:jc w:val="right"/>
      </w:pPr>
      <w:r w:rsidRPr="005367AD">
        <w:t xml:space="preserve">          </w:t>
      </w:r>
    </w:p>
    <w:p w:rsidR="00CA1BB9" w:rsidRDefault="00CA1BB9" w:rsidP="00F310BA">
      <w:pPr>
        <w:tabs>
          <w:tab w:val="left" w:pos="5911"/>
        </w:tabs>
        <w:jc w:val="right"/>
      </w:pPr>
    </w:p>
    <w:p w:rsidR="00CA1BB9" w:rsidRDefault="00CA1BB9" w:rsidP="00F310BA">
      <w:pPr>
        <w:tabs>
          <w:tab w:val="left" w:pos="5911"/>
        </w:tabs>
        <w:jc w:val="right"/>
      </w:pPr>
    </w:p>
    <w:p w:rsidR="00CA1BB9" w:rsidRDefault="00CA1BB9" w:rsidP="00F310BA">
      <w:pPr>
        <w:tabs>
          <w:tab w:val="left" w:pos="5911"/>
        </w:tabs>
        <w:jc w:val="right"/>
      </w:pPr>
    </w:p>
    <w:p w:rsidR="00F310BA" w:rsidRPr="005367AD" w:rsidRDefault="00F310BA" w:rsidP="00F310BA">
      <w:pPr>
        <w:tabs>
          <w:tab w:val="left" w:pos="5911"/>
        </w:tabs>
        <w:jc w:val="right"/>
        <w:rPr>
          <w:color w:val="000000"/>
        </w:rPr>
      </w:pPr>
      <w:r w:rsidRPr="005367AD">
        <w:lastRenderedPageBreak/>
        <w:t xml:space="preserve">   </w:t>
      </w:r>
      <w:r w:rsidRPr="005367AD">
        <w:rPr>
          <w:color w:val="000000"/>
        </w:rPr>
        <w:t>Приложение №</w:t>
      </w:r>
      <w:r>
        <w:rPr>
          <w:color w:val="000000"/>
        </w:rPr>
        <w:t xml:space="preserve"> 2</w:t>
      </w:r>
      <w:r w:rsidRPr="005367AD">
        <w:rPr>
          <w:color w:val="000000"/>
        </w:rPr>
        <w:t xml:space="preserve">                                                                    </w:t>
      </w:r>
    </w:p>
    <w:p w:rsidR="00F310BA" w:rsidRPr="005367AD" w:rsidRDefault="00F310BA" w:rsidP="00F310BA">
      <w:pPr>
        <w:jc w:val="right"/>
        <w:rPr>
          <w:color w:val="000000"/>
        </w:rPr>
      </w:pPr>
      <w:r w:rsidRPr="005367AD">
        <w:rPr>
          <w:color w:val="000000"/>
        </w:rPr>
        <w:t xml:space="preserve">                                                       </w:t>
      </w:r>
      <w:r>
        <w:rPr>
          <w:color w:val="000000"/>
        </w:rPr>
        <w:t xml:space="preserve">     к решению КМС  </w:t>
      </w:r>
      <w:proofErr w:type="gramStart"/>
      <w:r>
        <w:rPr>
          <w:color w:val="000000"/>
        </w:rPr>
        <w:t>Засечного</w:t>
      </w:r>
      <w:proofErr w:type="gramEnd"/>
    </w:p>
    <w:p w:rsidR="00F310BA" w:rsidRPr="005367AD" w:rsidRDefault="00F310BA" w:rsidP="00F310BA">
      <w:pPr>
        <w:jc w:val="right"/>
        <w:rPr>
          <w:color w:val="000000"/>
        </w:rPr>
      </w:pPr>
      <w:r w:rsidRPr="005367AD">
        <w:rPr>
          <w:color w:val="000000"/>
        </w:rPr>
        <w:t xml:space="preserve">                                                       сельсовета </w:t>
      </w:r>
      <w:r w:rsidRPr="005367AD">
        <w:t xml:space="preserve">Пензенского района </w:t>
      </w:r>
      <w:r w:rsidRPr="005367AD">
        <w:rPr>
          <w:color w:val="000000"/>
        </w:rPr>
        <w:t xml:space="preserve">                                                                                                     </w:t>
      </w:r>
    </w:p>
    <w:p w:rsidR="00CA1BB9" w:rsidRDefault="00CA1BB9" w:rsidP="00CA1BB9">
      <w:pPr>
        <w:jc w:val="right"/>
        <w:rPr>
          <w:color w:val="000000"/>
        </w:rPr>
      </w:pPr>
      <w:r>
        <w:rPr>
          <w:color w:val="000000"/>
        </w:rPr>
        <w:t>от 26.04.2021 № 177/23-7</w:t>
      </w:r>
    </w:p>
    <w:p w:rsidR="00F310BA" w:rsidRPr="00025338" w:rsidRDefault="00F310BA" w:rsidP="00F310BA">
      <w:pPr>
        <w:jc w:val="right"/>
        <w:rPr>
          <w:color w:val="000000"/>
          <w:sz w:val="16"/>
          <w:szCs w:val="16"/>
        </w:rPr>
      </w:pPr>
      <w:r w:rsidRPr="00025338">
        <w:rPr>
          <w:color w:val="000000"/>
          <w:sz w:val="16"/>
          <w:szCs w:val="16"/>
        </w:rPr>
        <w:t xml:space="preserve">         </w:t>
      </w:r>
    </w:p>
    <w:p w:rsidR="00F310BA" w:rsidRPr="00CA1BB9" w:rsidRDefault="00F310BA" w:rsidP="00F310BA">
      <w:pPr>
        <w:jc w:val="center"/>
        <w:rPr>
          <w:b/>
        </w:rPr>
      </w:pPr>
      <w:r w:rsidRPr="00CA1BB9">
        <w:rPr>
          <w:b/>
        </w:rPr>
        <w:t>Доходы бюджета Засечного сельсовета по кодам классификации доходов бюджетов за 20</w:t>
      </w:r>
      <w:r w:rsidR="004A0C98" w:rsidRPr="00CA1BB9">
        <w:rPr>
          <w:b/>
        </w:rPr>
        <w:t>20</w:t>
      </w:r>
      <w:r w:rsidRPr="00CA1BB9">
        <w:rPr>
          <w:b/>
        </w:rPr>
        <w:t xml:space="preserve"> г.</w:t>
      </w:r>
    </w:p>
    <w:p w:rsidR="00F310BA" w:rsidRPr="00CA1BB9" w:rsidRDefault="00F310BA" w:rsidP="00F310BA">
      <w:pPr>
        <w:jc w:val="center"/>
        <w:rPr>
          <w:sz w:val="23"/>
          <w:szCs w:val="23"/>
        </w:rPr>
      </w:pPr>
      <w:r w:rsidRPr="00CA1BB9">
        <w:rPr>
          <w:sz w:val="23"/>
          <w:szCs w:val="23"/>
        </w:rPr>
        <w:t xml:space="preserve">                                                                                          ( руб.)</w:t>
      </w:r>
    </w:p>
    <w:tbl>
      <w:tblPr>
        <w:tblW w:w="10598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851"/>
        <w:gridCol w:w="2835"/>
        <w:gridCol w:w="1701"/>
        <w:gridCol w:w="1701"/>
      </w:tblGrid>
      <w:tr w:rsidR="00BB442E" w:rsidRPr="00CA1BB9" w:rsidTr="00801B7C">
        <w:trPr>
          <w:trHeight w:val="276"/>
        </w:trPr>
        <w:tc>
          <w:tcPr>
            <w:tcW w:w="3510" w:type="dxa"/>
            <w:vMerge w:val="restart"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3686" w:type="dxa"/>
            <w:gridSpan w:val="2"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BB442E" w:rsidRPr="00CA1BB9" w:rsidRDefault="007753D1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 xml:space="preserve">Назначено </w:t>
            </w:r>
          </w:p>
          <w:p w:rsidR="007753D1" w:rsidRPr="00CA1BB9" w:rsidRDefault="007753D1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20</w:t>
            </w:r>
            <w:r w:rsidR="004A0C98" w:rsidRPr="00CA1BB9">
              <w:rPr>
                <w:b/>
                <w:sz w:val="23"/>
                <w:szCs w:val="23"/>
              </w:rPr>
              <w:t>20</w:t>
            </w:r>
          </w:p>
          <w:p w:rsidR="007753D1" w:rsidRPr="00CA1BB9" w:rsidRDefault="007753D1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(</w:t>
            </w:r>
            <w:proofErr w:type="spellStart"/>
            <w:r w:rsidRPr="00CA1BB9">
              <w:rPr>
                <w:b/>
                <w:sz w:val="23"/>
                <w:szCs w:val="23"/>
              </w:rPr>
              <w:t>руб</w:t>
            </w:r>
            <w:proofErr w:type="spellEnd"/>
            <w:r w:rsidRPr="00CA1BB9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1701" w:type="dxa"/>
            <w:vMerge w:val="restart"/>
          </w:tcPr>
          <w:p w:rsidR="00BB442E" w:rsidRPr="00CA1BB9" w:rsidRDefault="004A0C98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Сумма за 2020</w:t>
            </w:r>
            <w:r w:rsidR="00BB442E" w:rsidRPr="00CA1BB9">
              <w:rPr>
                <w:b/>
                <w:sz w:val="23"/>
                <w:szCs w:val="23"/>
              </w:rPr>
              <w:t xml:space="preserve"> (</w:t>
            </w:r>
            <w:proofErr w:type="spellStart"/>
            <w:r w:rsidR="00BB442E" w:rsidRPr="00CA1BB9">
              <w:rPr>
                <w:b/>
                <w:sz w:val="23"/>
                <w:szCs w:val="23"/>
              </w:rPr>
              <w:t>руб</w:t>
            </w:r>
            <w:proofErr w:type="spellEnd"/>
            <w:r w:rsidR="00BB442E" w:rsidRPr="00CA1BB9">
              <w:rPr>
                <w:b/>
                <w:sz w:val="23"/>
                <w:szCs w:val="23"/>
              </w:rPr>
              <w:t>)</w:t>
            </w:r>
          </w:p>
        </w:tc>
      </w:tr>
      <w:tr w:rsidR="00BB442E" w:rsidRPr="00CA1BB9" w:rsidTr="00801B7C">
        <w:trPr>
          <w:trHeight w:val="275"/>
        </w:trPr>
        <w:tc>
          <w:tcPr>
            <w:tcW w:w="3510" w:type="dxa"/>
            <w:vMerge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851" w:type="dxa"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администратора поступлений</w:t>
            </w:r>
          </w:p>
        </w:tc>
        <w:tc>
          <w:tcPr>
            <w:tcW w:w="2835" w:type="dxa"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доходов бюджета Засечного сельсовета</w:t>
            </w:r>
          </w:p>
        </w:tc>
        <w:tc>
          <w:tcPr>
            <w:tcW w:w="1701" w:type="dxa"/>
            <w:vMerge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B442E" w:rsidRPr="00CA1BB9" w:rsidRDefault="00BB442E" w:rsidP="002B6F48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pStyle w:val="af6"/>
              <w:rPr>
                <w:rFonts w:ascii="Times New Roman" w:hAnsi="Times New Roman" w:cs="Times New Roman"/>
                <w:sz w:val="23"/>
                <w:szCs w:val="23"/>
              </w:rPr>
            </w:pPr>
            <w:r w:rsidRPr="00CA1BB9">
              <w:rPr>
                <w:rFonts w:ascii="Times New Roman" w:hAnsi="Times New Roman" w:cs="Times New Roman"/>
                <w:b/>
                <w:sz w:val="23"/>
                <w:szCs w:val="23"/>
              </w:rPr>
              <w:t>Доходы, всего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186383052,30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CA1BB9">
              <w:rPr>
                <w:bCs/>
                <w:color w:val="000000"/>
                <w:sz w:val="23"/>
                <w:szCs w:val="23"/>
              </w:rPr>
              <w:t>187267543,33</w:t>
            </w: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pStyle w:val="af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A1BB9">
              <w:rPr>
                <w:rFonts w:ascii="Times New Roman" w:hAnsi="Times New Roman" w:cs="Times New Roman"/>
                <w:b/>
                <w:sz w:val="23"/>
                <w:szCs w:val="23"/>
              </w:rPr>
              <w:t>Федеральное казначейство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CA1BB9">
              <w:rPr>
                <w:b/>
                <w:color w:val="000000"/>
                <w:sz w:val="23"/>
                <w:szCs w:val="23"/>
              </w:rPr>
              <w:t>1580000,00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CA1BB9">
              <w:rPr>
                <w:b/>
                <w:color w:val="000000"/>
                <w:sz w:val="23"/>
                <w:szCs w:val="23"/>
              </w:rPr>
              <w:t>1573430,91</w:t>
            </w: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pStyle w:val="af6"/>
              <w:rPr>
                <w:rFonts w:ascii="Times New Roman" w:hAnsi="Times New Roman" w:cs="Times New Roman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100</w:t>
            </w: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1 03 02000 01 0000 110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1580000,00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1573430,91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pStyle w:val="af6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A1BB9">
              <w:rPr>
                <w:rFonts w:ascii="Times New Roman" w:hAnsi="Times New Roman" w:cs="Times New Roman"/>
                <w:b/>
                <w:sz w:val="23"/>
                <w:szCs w:val="23"/>
              </w:rPr>
              <w:t>Управление Федеральной налоговой службы по Пензенской области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182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</w:tcPr>
          <w:p w:rsidR="00BB442E" w:rsidRPr="00CA1BB9" w:rsidRDefault="00E5505E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50214</w:t>
            </w:r>
            <w:r w:rsidR="00A01612" w:rsidRPr="00CA1BB9">
              <w:rPr>
                <w:b/>
                <w:sz w:val="23"/>
                <w:szCs w:val="23"/>
              </w:rPr>
              <w:t>000</w:t>
            </w:r>
            <w:r w:rsidR="007753D1" w:rsidRPr="00CA1BB9">
              <w:rPr>
                <w:b/>
                <w:sz w:val="23"/>
                <w:szCs w:val="23"/>
              </w:rPr>
              <w:t>,0</w:t>
            </w:r>
          </w:p>
        </w:tc>
        <w:tc>
          <w:tcPr>
            <w:tcW w:w="1701" w:type="dxa"/>
          </w:tcPr>
          <w:p w:rsidR="00BB442E" w:rsidRPr="00CA1BB9" w:rsidRDefault="00A01612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51</w:t>
            </w:r>
            <w:r w:rsidR="00E5505E" w:rsidRPr="00CA1BB9">
              <w:rPr>
                <w:b/>
                <w:sz w:val="23"/>
                <w:szCs w:val="23"/>
              </w:rPr>
              <w:t>373256,4</w:t>
            </w:r>
            <w:r w:rsidR="00AC22B6" w:rsidRPr="00CA1BB9">
              <w:rPr>
                <w:b/>
                <w:sz w:val="23"/>
                <w:szCs w:val="23"/>
              </w:rPr>
              <w:t>1</w:t>
            </w: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182</w:t>
            </w: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1 01 02000 01 0000 110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2961000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2920188,44</w:t>
            </w: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182</w:t>
            </w: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1 06 01030 10 0000 110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19631000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20028598,32</w:t>
            </w:r>
          </w:p>
        </w:tc>
      </w:tr>
      <w:tr w:rsidR="00E70C46" w:rsidRPr="00CA1BB9" w:rsidTr="00801B7C">
        <w:tc>
          <w:tcPr>
            <w:tcW w:w="3510" w:type="dxa"/>
          </w:tcPr>
          <w:p w:rsidR="00E70C46" w:rsidRPr="00CA1BB9" w:rsidRDefault="00E70C46" w:rsidP="002B6F48">
            <w:pPr>
              <w:pStyle w:val="af6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CA1BB9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851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182</w:t>
            </w:r>
          </w:p>
        </w:tc>
        <w:tc>
          <w:tcPr>
            <w:tcW w:w="2835" w:type="dxa"/>
            <w:shd w:val="clear" w:color="auto" w:fill="auto"/>
          </w:tcPr>
          <w:p w:rsidR="00E70C46" w:rsidRPr="00CA1BB9" w:rsidRDefault="00E70C46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1 06 06000 00 0000 110</w:t>
            </w:r>
          </w:p>
        </w:tc>
        <w:tc>
          <w:tcPr>
            <w:tcW w:w="1701" w:type="dxa"/>
          </w:tcPr>
          <w:p w:rsidR="00E70C46" w:rsidRPr="00CA1BB9" w:rsidRDefault="00E70C4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27620000</w:t>
            </w:r>
          </w:p>
        </w:tc>
        <w:tc>
          <w:tcPr>
            <w:tcW w:w="1701" w:type="dxa"/>
          </w:tcPr>
          <w:p w:rsidR="00E70C46" w:rsidRPr="00CA1BB9" w:rsidRDefault="00AC22B6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28422362,75</w:t>
            </w:r>
          </w:p>
        </w:tc>
      </w:tr>
      <w:tr w:rsidR="00E5505E" w:rsidRPr="00CA1BB9" w:rsidTr="00801B7C">
        <w:tc>
          <w:tcPr>
            <w:tcW w:w="3510" w:type="dxa"/>
          </w:tcPr>
          <w:p w:rsidR="00E5505E" w:rsidRPr="00CA1BB9" w:rsidRDefault="00E5505E" w:rsidP="002B6F48">
            <w:pPr>
              <w:pStyle w:val="af6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CA1BB9">
              <w:rPr>
                <w:rFonts w:ascii="Times New Roman" w:hAnsi="Times New Roman" w:cs="Times New Roman"/>
                <w:sz w:val="23"/>
                <w:szCs w:val="23"/>
              </w:rPr>
              <w:t xml:space="preserve">Единый </w:t>
            </w:r>
            <w:proofErr w:type="gramStart"/>
            <w:r w:rsidRPr="00CA1BB9">
              <w:rPr>
                <w:rFonts w:ascii="Times New Roman" w:hAnsi="Times New Roman" w:cs="Times New Roman"/>
                <w:sz w:val="23"/>
                <w:szCs w:val="23"/>
              </w:rPr>
              <w:t>сельхоз налог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E5505E" w:rsidRPr="00CA1BB9" w:rsidRDefault="00E5505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182</w:t>
            </w:r>
          </w:p>
        </w:tc>
        <w:tc>
          <w:tcPr>
            <w:tcW w:w="2835" w:type="dxa"/>
            <w:shd w:val="clear" w:color="auto" w:fill="auto"/>
          </w:tcPr>
          <w:p w:rsidR="00E5505E" w:rsidRPr="00CA1BB9" w:rsidRDefault="00E5505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1 05 03010 00 0000 110</w:t>
            </w:r>
          </w:p>
        </w:tc>
        <w:tc>
          <w:tcPr>
            <w:tcW w:w="1701" w:type="dxa"/>
          </w:tcPr>
          <w:p w:rsidR="00E5505E" w:rsidRPr="00CA1BB9" w:rsidRDefault="00E5505E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2000</w:t>
            </w:r>
          </w:p>
        </w:tc>
        <w:tc>
          <w:tcPr>
            <w:tcW w:w="1701" w:type="dxa"/>
          </w:tcPr>
          <w:p w:rsidR="00E5505E" w:rsidRPr="00CA1BB9" w:rsidRDefault="00E5505E" w:rsidP="009F01BB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2106,90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 xml:space="preserve">Администрация </w:t>
            </w:r>
            <w:proofErr w:type="gramStart"/>
            <w:r w:rsidRPr="00CA1BB9">
              <w:rPr>
                <w:b/>
                <w:sz w:val="23"/>
                <w:szCs w:val="23"/>
              </w:rPr>
              <w:t>Засечного</w:t>
            </w:r>
            <w:proofErr w:type="gramEnd"/>
            <w:r w:rsidRPr="00CA1BB9">
              <w:rPr>
                <w:b/>
                <w:sz w:val="23"/>
                <w:szCs w:val="23"/>
              </w:rPr>
              <w:t xml:space="preserve"> </w:t>
            </w:r>
          </w:p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сельсовета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</w:tcPr>
          <w:p w:rsidR="00BB442E" w:rsidRPr="00CA1BB9" w:rsidRDefault="00FD1B40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123763</w:t>
            </w:r>
            <w:r w:rsidR="0002512A" w:rsidRPr="00CA1BB9">
              <w:rPr>
                <w:b/>
                <w:sz w:val="23"/>
                <w:szCs w:val="23"/>
              </w:rPr>
              <w:t>352,30</w:t>
            </w:r>
          </w:p>
        </w:tc>
        <w:tc>
          <w:tcPr>
            <w:tcW w:w="1701" w:type="dxa"/>
          </w:tcPr>
          <w:p w:rsidR="00BB442E" w:rsidRPr="00CA1BB9" w:rsidRDefault="000E7EF3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1234</w:t>
            </w:r>
            <w:r w:rsidR="00FD1B40" w:rsidRPr="00CA1BB9">
              <w:rPr>
                <w:b/>
                <w:sz w:val="23"/>
                <w:szCs w:val="23"/>
              </w:rPr>
              <w:t>956</w:t>
            </w:r>
            <w:r w:rsidR="00E5505E" w:rsidRPr="00CA1BB9">
              <w:rPr>
                <w:b/>
                <w:sz w:val="23"/>
                <w:szCs w:val="23"/>
              </w:rPr>
              <w:t>5</w:t>
            </w:r>
            <w:r w:rsidR="006A675E" w:rsidRPr="00CA1BB9">
              <w:rPr>
                <w:b/>
                <w:sz w:val="23"/>
                <w:szCs w:val="23"/>
              </w:rPr>
              <w:t>6,01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Доходы  от  сдачи  в  аренду   имущества, находящегося  в  оперативном   управлении                            органов управления поселений и  созданных ими учреждений (за исключением  имущества                                  муниципальных автономных учреждений)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1 11 05035 10 0000 120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648</w:t>
            </w:r>
            <w:r w:rsidR="007753D1" w:rsidRPr="00CA1BB9">
              <w:rPr>
                <w:sz w:val="23"/>
                <w:szCs w:val="23"/>
              </w:rPr>
              <w:t>000,0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664468,12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Доходы от реализации  имущества находящегося в собственности муниципальных районов и поселени</w:t>
            </w:r>
            <w:proofErr w:type="gramStart"/>
            <w:r w:rsidRPr="00CA1BB9">
              <w:rPr>
                <w:sz w:val="23"/>
                <w:szCs w:val="23"/>
              </w:rPr>
              <w:t>й(</w:t>
            </w:r>
            <w:proofErr w:type="gramEnd"/>
            <w:r w:rsidRPr="00CA1BB9">
              <w:rPr>
                <w:sz w:val="23"/>
                <w:szCs w:val="23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 xml:space="preserve">901 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1 14 02053 10 0000 440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98000</w:t>
            </w:r>
            <w:r w:rsidR="007753D1" w:rsidRPr="00CA1BB9">
              <w:rPr>
                <w:sz w:val="23"/>
                <w:szCs w:val="23"/>
              </w:rPr>
              <w:t>,0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101743</w:t>
            </w:r>
            <w:r w:rsidR="00BB442E" w:rsidRPr="00CA1BB9">
              <w:rPr>
                <w:sz w:val="23"/>
                <w:szCs w:val="23"/>
              </w:rPr>
              <w:t>,0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поступлений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116 900501 10 0000 140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26800</w:t>
            </w:r>
            <w:r w:rsidR="007753D1" w:rsidRPr="00CA1BB9">
              <w:rPr>
                <w:color w:val="000000"/>
                <w:sz w:val="23"/>
                <w:szCs w:val="23"/>
              </w:rPr>
              <w:t>,0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26808,42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lastRenderedPageBreak/>
              <w:t>Прочие неналоговые доходы бюджетов сельских поселений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117 05050 10 0000 180</w:t>
            </w:r>
          </w:p>
        </w:tc>
        <w:tc>
          <w:tcPr>
            <w:tcW w:w="1701" w:type="dxa"/>
          </w:tcPr>
          <w:p w:rsidR="00BB442E" w:rsidRPr="00CA1BB9" w:rsidRDefault="0045436C" w:rsidP="00E774E2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37500</w:t>
            </w:r>
            <w:r w:rsidR="007753D1" w:rsidRPr="00CA1BB9">
              <w:rPr>
                <w:color w:val="000000"/>
                <w:sz w:val="23"/>
                <w:szCs w:val="23"/>
              </w:rPr>
              <w:t>,0</w:t>
            </w:r>
          </w:p>
        </w:tc>
        <w:tc>
          <w:tcPr>
            <w:tcW w:w="1701" w:type="dxa"/>
          </w:tcPr>
          <w:p w:rsidR="00BB442E" w:rsidRPr="00CA1BB9" w:rsidRDefault="0045436C" w:rsidP="00E774E2">
            <w:pPr>
              <w:jc w:val="center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38640,40</w:t>
            </w:r>
          </w:p>
          <w:p w:rsidR="00BB442E" w:rsidRPr="00CA1BB9" w:rsidRDefault="00BB442E" w:rsidP="002B6F48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Субвенции    бюджетам        поселений на осуществление первичного воинского  учета                                 на территориях, где  отсутствуют  военные комиссариаты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2 02 351 18 0000 151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</w:t>
            </w:r>
            <w:r w:rsidR="007753D1" w:rsidRPr="00CA1BB9">
              <w:rPr>
                <w:sz w:val="23"/>
                <w:szCs w:val="23"/>
              </w:rPr>
              <w:t>,0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885800</w:t>
            </w:r>
            <w:r w:rsidR="00BB442E" w:rsidRPr="00CA1BB9">
              <w:rPr>
                <w:sz w:val="23"/>
                <w:szCs w:val="23"/>
              </w:rPr>
              <w:t>,00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BB442E" w:rsidP="002B6F48">
            <w:pPr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2 02 4001 14 0000 151</w:t>
            </w:r>
          </w:p>
        </w:tc>
        <w:tc>
          <w:tcPr>
            <w:tcW w:w="1701" w:type="dxa"/>
          </w:tcPr>
          <w:p w:rsidR="00BB442E" w:rsidRPr="00CA1BB9" w:rsidRDefault="007753D1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</w:t>
            </w:r>
          </w:p>
        </w:tc>
        <w:tc>
          <w:tcPr>
            <w:tcW w:w="1701" w:type="dxa"/>
          </w:tcPr>
          <w:p w:rsidR="00BB442E" w:rsidRPr="00CA1BB9" w:rsidRDefault="00BB442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400,00</w:t>
            </w:r>
          </w:p>
        </w:tc>
      </w:tr>
      <w:tr w:rsidR="00BB442E" w:rsidRPr="00CA1BB9" w:rsidTr="00801B7C">
        <w:tc>
          <w:tcPr>
            <w:tcW w:w="3510" w:type="dxa"/>
          </w:tcPr>
          <w:p w:rsidR="00BB442E" w:rsidRPr="00CA1BB9" w:rsidRDefault="0045436C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дотации сельских поселений</w:t>
            </w:r>
          </w:p>
        </w:tc>
        <w:tc>
          <w:tcPr>
            <w:tcW w:w="851" w:type="dxa"/>
            <w:shd w:val="clear" w:color="auto" w:fill="auto"/>
          </w:tcPr>
          <w:p w:rsidR="00BB442E" w:rsidRPr="00CA1BB9" w:rsidRDefault="00BB442E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BB442E" w:rsidRPr="00CA1BB9" w:rsidRDefault="0045436C" w:rsidP="002B6F48">
            <w:pPr>
              <w:jc w:val="both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2 02 19999 10 </w:t>
            </w:r>
            <w:r w:rsidR="00BB442E" w:rsidRPr="00CA1BB9">
              <w:rPr>
                <w:color w:val="000000"/>
                <w:sz w:val="23"/>
                <w:szCs w:val="23"/>
              </w:rPr>
              <w:t>0000 151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765</w:t>
            </w:r>
            <w:r w:rsidR="007753D1" w:rsidRPr="00CA1BB9">
              <w:rPr>
                <w:sz w:val="23"/>
                <w:szCs w:val="23"/>
              </w:rPr>
              <w:t>00,0</w:t>
            </w:r>
          </w:p>
        </w:tc>
        <w:tc>
          <w:tcPr>
            <w:tcW w:w="1701" w:type="dxa"/>
          </w:tcPr>
          <w:p w:rsidR="00BB442E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765</w:t>
            </w:r>
            <w:r w:rsidR="00BB442E" w:rsidRPr="00CA1BB9">
              <w:rPr>
                <w:sz w:val="23"/>
                <w:szCs w:val="23"/>
              </w:rPr>
              <w:t>00,0</w:t>
            </w:r>
          </w:p>
        </w:tc>
      </w:tr>
      <w:tr w:rsidR="0045436C" w:rsidRPr="00CA1BB9" w:rsidTr="00801B7C">
        <w:tc>
          <w:tcPr>
            <w:tcW w:w="3510" w:type="dxa"/>
          </w:tcPr>
          <w:p w:rsidR="0045436C" w:rsidRPr="00CA1BB9" w:rsidRDefault="0045436C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Субсидии бюджетам на реализацию программы формирования комфортно городской среды</w:t>
            </w:r>
          </w:p>
        </w:tc>
        <w:tc>
          <w:tcPr>
            <w:tcW w:w="851" w:type="dxa"/>
            <w:shd w:val="clear" w:color="auto" w:fill="auto"/>
          </w:tcPr>
          <w:p w:rsidR="0045436C" w:rsidRPr="00CA1BB9" w:rsidRDefault="0045436C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45436C" w:rsidRPr="00CA1BB9" w:rsidRDefault="005D2442" w:rsidP="002B6F48">
            <w:pPr>
              <w:jc w:val="both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</w:t>
            </w:r>
            <w:r w:rsidR="0045436C" w:rsidRPr="00CA1BB9">
              <w:rPr>
                <w:color w:val="000000"/>
                <w:sz w:val="23"/>
                <w:szCs w:val="23"/>
              </w:rPr>
              <w:t>2 0 2 25555  10 0000 151</w:t>
            </w:r>
          </w:p>
        </w:tc>
        <w:tc>
          <w:tcPr>
            <w:tcW w:w="1701" w:type="dxa"/>
          </w:tcPr>
          <w:p w:rsidR="0045436C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3300000</w:t>
            </w:r>
          </w:p>
        </w:tc>
        <w:tc>
          <w:tcPr>
            <w:tcW w:w="1701" w:type="dxa"/>
          </w:tcPr>
          <w:p w:rsidR="0045436C" w:rsidRPr="00CA1BB9" w:rsidRDefault="0045436C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3299999,93</w:t>
            </w:r>
          </w:p>
        </w:tc>
      </w:tr>
      <w:tr w:rsidR="005D2442" w:rsidRPr="00CA1BB9" w:rsidTr="0002512A">
        <w:trPr>
          <w:trHeight w:val="858"/>
        </w:trPr>
        <w:tc>
          <w:tcPr>
            <w:tcW w:w="3510" w:type="dxa"/>
          </w:tcPr>
          <w:p w:rsidR="005D2442" w:rsidRPr="00CA1BB9" w:rsidRDefault="005D2442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Субсидии бюджетам поселений на обеспечении комплексного развития сельских поселений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202 25576   10 0000 151</w:t>
            </w:r>
          </w:p>
        </w:tc>
        <w:tc>
          <w:tcPr>
            <w:tcW w:w="1701" w:type="dxa"/>
          </w:tcPr>
          <w:p w:rsidR="005D2442" w:rsidRPr="00CA1BB9" w:rsidRDefault="005D2442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13880852,30</w:t>
            </w:r>
          </w:p>
        </w:tc>
        <w:tc>
          <w:tcPr>
            <w:tcW w:w="1701" w:type="dxa"/>
          </w:tcPr>
          <w:p w:rsidR="005D2442" w:rsidRPr="00CA1BB9" w:rsidRDefault="005D2442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13880852,30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5D2442" w:rsidP="002B6F48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Прочие субсидии бюджетам поселений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9F01BB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5D2442" w:rsidP="009F01BB">
            <w:pPr>
              <w:jc w:val="both"/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202 29999  10 0000 151</w:t>
            </w:r>
          </w:p>
        </w:tc>
        <w:tc>
          <w:tcPr>
            <w:tcW w:w="1701" w:type="dxa"/>
          </w:tcPr>
          <w:p w:rsidR="005D2442" w:rsidRPr="00CA1BB9" w:rsidRDefault="0002512A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47974300</w:t>
            </w:r>
          </w:p>
        </w:tc>
        <w:tc>
          <w:tcPr>
            <w:tcW w:w="1701" w:type="dxa"/>
          </w:tcPr>
          <w:p w:rsidR="005D2442" w:rsidRPr="00CA1BB9" w:rsidRDefault="006A675E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47684781,91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5D2442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Межбюджетные </w:t>
            </w:r>
            <w:proofErr w:type="gramStart"/>
            <w:r w:rsidRPr="00CA1BB9">
              <w:rPr>
                <w:color w:val="000000"/>
                <w:sz w:val="23"/>
                <w:szCs w:val="23"/>
              </w:rPr>
              <w:t>трансферты</w:t>
            </w:r>
            <w:proofErr w:type="gramEnd"/>
            <w:r w:rsidRPr="00CA1BB9">
              <w:rPr>
                <w:color w:val="000000"/>
                <w:sz w:val="23"/>
                <w:szCs w:val="23"/>
              </w:rPr>
              <w:t xml:space="preserve"> передаваемые бюджетам сельских поселений из резервного фонда исполнительной власти субъектов Российской Федерации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D07809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2 02 45393 10 0000 151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12241000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12241000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5D2442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Межбюджетные трансферты, передаваемые бюджетам сельских поселений на финансовое обеспечение дорожной деятельности в рамках реализации национального проекта " Безопасные и качественные дороги"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D07809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 2 02  49001 10 0000 151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11717000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11716962,53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D07809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 xml:space="preserve">Прочие </w:t>
            </w:r>
            <w:r w:rsidR="005D2442" w:rsidRPr="00CA1BB9">
              <w:rPr>
                <w:color w:val="000000"/>
                <w:sz w:val="23"/>
                <w:szCs w:val="23"/>
              </w:rPr>
              <w:t>Межбюджетные трансферты передаваемые бюджетам сельских поселений на поддержку сбалансированности бюджета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901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D07809" w:rsidP="00035DF4">
            <w:pPr>
              <w:rPr>
                <w:color w:val="000000"/>
                <w:sz w:val="23"/>
                <w:szCs w:val="23"/>
              </w:rPr>
            </w:pPr>
            <w:r w:rsidRPr="00CA1BB9">
              <w:rPr>
                <w:color w:val="000000"/>
                <w:sz w:val="23"/>
                <w:szCs w:val="23"/>
              </w:rPr>
              <w:t>2 02 49999 10 0000</w:t>
            </w:r>
            <w:r w:rsidR="005D2442" w:rsidRPr="00CA1BB9">
              <w:rPr>
                <w:color w:val="000000"/>
                <w:sz w:val="23"/>
                <w:szCs w:val="23"/>
              </w:rPr>
              <w:t xml:space="preserve"> 151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32877700</w:t>
            </w:r>
          </w:p>
        </w:tc>
        <w:tc>
          <w:tcPr>
            <w:tcW w:w="1701" w:type="dxa"/>
          </w:tcPr>
          <w:p w:rsidR="005D2442" w:rsidRPr="00CA1BB9" w:rsidRDefault="00D07809" w:rsidP="00035DF4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32877700</w:t>
            </w:r>
            <w:r w:rsidR="005D2442" w:rsidRPr="00CA1BB9">
              <w:rPr>
                <w:sz w:val="23"/>
                <w:szCs w:val="23"/>
              </w:rPr>
              <w:t>,00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5D2442" w:rsidP="002B6F48">
            <w:pPr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Финансовое управление Пензенского района Пензенской области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992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</w:tcPr>
          <w:p w:rsidR="005D2442" w:rsidRPr="00CA1BB9" w:rsidRDefault="00FD1B40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10825200</w:t>
            </w:r>
          </w:p>
        </w:tc>
        <w:tc>
          <w:tcPr>
            <w:tcW w:w="1701" w:type="dxa"/>
          </w:tcPr>
          <w:p w:rsidR="005D2442" w:rsidRPr="00CA1BB9" w:rsidRDefault="00FD1B40" w:rsidP="002B6F48">
            <w:pPr>
              <w:jc w:val="center"/>
              <w:rPr>
                <w:b/>
                <w:sz w:val="23"/>
                <w:szCs w:val="23"/>
              </w:rPr>
            </w:pPr>
            <w:r w:rsidRPr="00CA1BB9">
              <w:rPr>
                <w:b/>
                <w:sz w:val="23"/>
                <w:szCs w:val="23"/>
              </w:rPr>
              <w:t>10825200</w:t>
            </w:r>
          </w:p>
        </w:tc>
      </w:tr>
      <w:tr w:rsidR="005D2442" w:rsidRPr="00CA1BB9" w:rsidTr="00801B7C">
        <w:tc>
          <w:tcPr>
            <w:tcW w:w="3510" w:type="dxa"/>
          </w:tcPr>
          <w:p w:rsidR="005D2442" w:rsidRPr="00CA1BB9" w:rsidRDefault="005D2442" w:rsidP="002B6F48">
            <w:pPr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992</w:t>
            </w:r>
          </w:p>
        </w:tc>
        <w:tc>
          <w:tcPr>
            <w:tcW w:w="2835" w:type="dxa"/>
            <w:shd w:val="clear" w:color="auto" w:fill="auto"/>
          </w:tcPr>
          <w:p w:rsidR="005D2442" w:rsidRPr="00CA1BB9" w:rsidRDefault="005D2442" w:rsidP="002B6F48">
            <w:pPr>
              <w:jc w:val="both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2 02 01001 10 0000 151</w:t>
            </w:r>
          </w:p>
        </w:tc>
        <w:tc>
          <w:tcPr>
            <w:tcW w:w="1701" w:type="dxa"/>
          </w:tcPr>
          <w:p w:rsidR="005D2442" w:rsidRPr="00CA1BB9" w:rsidRDefault="00FD1B40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10825200</w:t>
            </w:r>
          </w:p>
        </w:tc>
        <w:tc>
          <w:tcPr>
            <w:tcW w:w="1701" w:type="dxa"/>
          </w:tcPr>
          <w:p w:rsidR="005D2442" w:rsidRPr="00CA1BB9" w:rsidRDefault="00FD1B40" w:rsidP="002B6F48">
            <w:pPr>
              <w:jc w:val="center"/>
              <w:rPr>
                <w:sz w:val="23"/>
                <w:szCs w:val="23"/>
              </w:rPr>
            </w:pPr>
            <w:r w:rsidRPr="00CA1BB9">
              <w:rPr>
                <w:sz w:val="23"/>
                <w:szCs w:val="23"/>
              </w:rPr>
              <w:t>10825200</w:t>
            </w:r>
          </w:p>
        </w:tc>
      </w:tr>
    </w:tbl>
    <w:p w:rsidR="00F310BA" w:rsidRDefault="00F310BA" w:rsidP="00F310BA">
      <w:pPr>
        <w:jc w:val="right"/>
        <w:sectPr w:rsidR="00F310BA" w:rsidSect="00CA1BB9">
          <w:pgSz w:w="11906" w:h="16838"/>
          <w:pgMar w:top="567" w:right="851" w:bottom="454" w:left="1701" w:header="709" w:footer="709" w:gutter="0"/>
          <w:cols w:space="708"/>
          <w:docGrid w:linePitch="360"/>
        </w:sectPr>
      </w:pPr>
    </w:p>
    <w:p w:rsidR="004C4029" w:rsidRPr="009F37B4" w:rsidRDefault="004C4029" w:rsidP="004C4029">
      <w:pPr>
        <w:jc w:val="right"/>
      </w:pPr>
      <w:r w:rsidRPr="009F37B4">
        <w:lastRenderedPageBreak/>
        <w:t>Приложение №</w:t>
      </w:r>
      <w:r>
        <w:t xml:space="preserve"> 3</w:t>
      </w:r>
    </w:p>
    <w:p w:rsidR="004C4029" w:rsidRDefault="004C4029" w:rsidP="004C4029">
      <w:pPr>
        <w:jc w:val="right"/>
      </w:pPr>
      <w:r w:rsidRPr="009F37B4">
        <w:t>к решению Комитета местного самоуправления</w:t>
      </w:r>
      <w:r>
        <w:t xml:space="preserve"> </w:t>
      </w:r>
    </w:p>
    <w:p w:rsidR="004C4029" w:rsidRDefault="004C4029" w:rsidP="004C4029">
      <w:pPr>
        <w:jc w:val="right"/>
      </w:pPr>
      <w:r>
        <w:t>Засечного</w:t>
      </w:r>
      <w:r w:rsidRPr="009F37B4">
        <w:t xml:space="preserve"> сельсовета Пензенского района</w:t>
      </w:r>
      <w:r>
        <w:t xml:space="preserve"> </w:t>
      </w:r>
    </w:p>
    <w:p w:rsidR="004C4029" w:rsidRPr="00C12C49" w:rsidRDefault="004C4029" w:rsidP="004C4029">
      <w:pPr>
        <w:jc w:val="right"/>
        <w:rPr>
          <w:highlight w:val="yellow"/>
        </w:rPr>
      </w:pPr>
      <w:r>
        <w:t xml:space="preserve">Пензенской области </w:t>
      </w:r>
    </w:p>
    <w:p w:rsidR="00CA1BB9" w:rsidRDefault="00CA1BB9" w:rsidP="00CA1BB9">
      <w:pPr>
        <w:jc w:val="right"/>
        <w:rPr>
          <w:color w:val="000000"/>
        </w:rPr>
      </w:pPr>
      <w:r>
        <w:rPr>
          <w:color w:val="000000"/>
        </w:rPr>
        <w:t>от 26.04.2021 № 177/23-7</w:t>
      </w:r>
    </w:p>
    <w:p w:rsidR="004C4029" w:rsidRDefault="004C4029" w:rsidP="004C4029">
      <w:pPr>
        <w:jc w:val="center"/>
        <w:rPr>
          <w:b/>
          <w:sz w:val="28"/>
          <w:szCs w:val="28"/>
        </w:rPr>
      </w:pPr>
      <w:r w:rsidRPr="00033019">
        <w:rPr>
          <w:b/>
          <w:sz w:val="28"/>
          <w:szCs w:val="28"/>
        </w:rPr>
        <w:t>Распределени</w:t>
      </w:r>
      <w:r>
        <w:rPr>
          <w:b/>
          <w:sz w:val="28"/>
          <w:szCs w:val="28"/>
        </w:rPr>
        <w:t>е бюджетных ассигнований на 2020</w:t>
      </w:r>
      <w:r w:rsidRPr="00033019">
        <w:rPr>
          <w:b/>
          <w:sz w:val="28"/>
          <w:szCs w:val="28"/>
        </w:rPr>
        <w:t xml:space="preserve"> год и</w:t>
      </w:r>
      <w:r w:rsidRPr="00033019">
        <w:t xml:space="preserve"> </w:t>
      </w:r>
      <w:r>
        <w:rPr>
          <w:b/>
          <w:sz w:val="28"/>
          <w:szCs w:val="28"/>
        </w:rPr>
        <w:t>на плановый период 2021 и 2022</w:t>
      </w:r>
      <w:r w:rsidRPr="00033019">
        <w:rPr>
          <w:b/>
          <w:sz w:val="28"/>
          <w:szCs w:val="28"/>
        </w:rPr>
        <w:t xml:space="preserve"> годов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033019">
        <w:rPr>
          <w:b/>
          <w:sz w:val="28"/>
          <w:szCs w:val="28"/>
        </w:rPr>
        <w:t>видов расходов классификации расходов бюджета Засечного сельсовета</w:t>
      </w:r>
      <w:proofErr w:type="gramEnd"/>
      <w:r w:rsidRPr="00033019">
        <w:rPr>
          <w:b/>
          <w:sz w:val="28"/>
          <w:szCs w:val="28"/>
        </w:rPr>
        <w:t xml:space="preserve"> </w:t>
      </w:r>
    </w:p>
    <w:p w:rsidR="004C4029" w:rsidRPr="00033019" w:rsidRDefault="004C4029" w:rsidP="004C4029">
      <w:pPr>
        <w:jc w:val="center"/>
        <w:rPr>
          <w:b/>
          <w:sz w:val="28"/>
          <w:szCs w:val="28"/>
        </w:rPr>
      </w:pPr>
      <w:r w:rsidRPr="00033019">
        <w:rPr>
          <w:b/>
          <w:sz w:val="28"/>
          <w:szCs w:val="28"/>
        </w:rPr>
        <w:t>Пензенского района Пензенской области</w:t>
      </w:r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руб</w:t>
      </w:r>
      <w:proofErr w:type="spellEnd"/>
      <w:r>
        <w:rPr>
          <w:b/>
          <w:sz w:val="28"/>
          <w:szCs w:val="28"/>
        </w:rPr>
        <w:t>).</w:t>
      </w:r>
    </w:p>
    <w:p w:rsidR="00F310BA" w:rsidRDefault="00F310BA" w:rsidP="00F310BA">
      <w:pPr>
        <w:jc w:val="right"/>
        <w:rPr>
          <w:sz w:val="16"/>
          <w:szCs w:val="16"/>
        </w:rPr>
      </w:pPr>
    </w:p>
    <w:p w:rsidR="00F310BA" w:rsidRPr="00511E8C" w:rsidRDefault="00F310BA" w:rsidP="00F310BA">
      <w:pPr>
        <w:jc w:val="right"/>
        <w:rPr>
          <w:sz w:val="16"/>
          <w:szCs w:val="16"/>
        </w:rPr>
      </w:pPr>
    </w:p>
    <w:tbl>
      <w:tblPr>
        <w:tblW w:w="14601" w:type="dxa"/>
        <w:tblInd w:w="675" w:type="dxa"/>
        <w:tblLook w:val="04A0"/>
      </w:tblPr>
      <w:tblGrid>
        <w:gridCol w:w="3828"/>
        <w:gridCol w:w="708"/>
        <w:gridCol w:w="993"/>
        <w:gridCol w:w="1984"/>
        <w:gridCol w:w="1134"/>
        <w:gridCol w:w="2693"/>
        <w:gridCol w:w="3261"/>
      </w:tblGrid>
      <w:tr w:rsidR="004C4029" w:rsidRPr="004C4029" w:rsidTr="004C4029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Ассигнования 2020 год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7"/>
                <w:szCs w:val="17"/>
              </w:rPr>
            </w:pPr>
            <w:r w:rsidRPr="004C4029">
              <w:rPr>
                <w:b/>
                <w:bCs/>
                <w:sz w:val="17"/>
                <w:szCs w:val="17"/>
              </w:rPr>
              <w:t>Исполнено 2020 год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right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164 265 752,30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29" w:rsidRPr="004C4029" w:rsidRDefault="004C4029" w:rsidP="004C4029">
            <w:pPr>
              <w:jc w:val="right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162 136 301,67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164 265 752,30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162 136 301,67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8 714 197,75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8 494 746,82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8 637 697,75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8 418 246,82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муниципальной службы 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8 637 697,75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8 418 246,82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Основное мероприятие «Обеспечение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деятельности аппарата управления администрации муниципального образования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7 201 970,86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6 982 519,93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Расходы на выплаты по оплате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труда работников органов местного самоуправления Пензенского района Пензенской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4 614 500,35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4 614 500,35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bookmarkStart w:id="0" w:name="RANGE!B19"/>
            <w:r w:rsidRPr="004C4029">
              <w:rPr>
                <w:b/>
                <w:bCs/>
                <w:sz w:val="16"/>
                <w:szCs w:val="16"/>
              </w:rPr>
              <w:t>901</w:t>
            </w:r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4 614 500,35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bookmarkStart w:id="1" w:name="RANGE!G19"/>
            <w:r w:rsidRPr="004C4029">
              <w:rPr>
                <w:b/>
                <w:bCs/>
                <w:sz w:val="16"/>
                <w:szCs w:val="16"/>
              </w:rPr>
              <w:t>4 614 500,35</w:t>
            </w:r>
            <w:bookmarkEnd w:id="1"/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 xml:space="preserve">Расходы на обеспечение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функций органов местного самоуправления Пензенского района Пензенской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2 587 070,51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2 367 619,58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2 302 070,51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2 106 441,49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285 000,00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261 178,09</w:t>
            </w:r>
          </w:p>
        </w:tc>
      </w:tr>
      <w:tr w:rsidR="004C4029" w:rsidRPr="004C4029" w:rsidTr="004C4029">
        <w:trPr>
          <w:trHeight w:val="1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Исполнение части полномочий Пензенского района по созданию, содержанию и организации деятельности аварийно-спасательных служб и (или) аварийно-спасательных формирований на территории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Исполнение части полномочий Пензенского района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Исполнение части полномочий Пензенского района в сфере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0140180080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«Обеспечение деятельности главы администрации»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Расходы на выплаты по оплате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труда главы органа местного самоуправления Пензенского района Пензенской области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0140202120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0140202120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1 435 726,89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не программные расходы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</w:tr>
      <w:tr w:rsidR="004C4029" w:rsidRPr="004C4029" w:rsidTr="004C4029">
        <w:trPr>
          <w:trHeight w:val="1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Поощрение за содействие достижению показателей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деятельности органов исполнительной власти субъектов Российской Федерации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991005549F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991005549F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76 500,00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3 041 700,00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2 941 700,00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2 921 000,00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Прочие мероприятия муниципальной программы 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3 021 000,00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2 921 000,00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Расходы на содержание объектов, находящихся в муниципальной собственности муниципального образования Пензенского района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2 491 000,00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2 491 000,00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2 491 000,00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2 491 000,00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по оценке недвижимости, признанию прав и регулированию отношений по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530 000,00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430 000,00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180 000,00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350 000,00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350 000,00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«Профилактика правонарушений на территории Засечного сельсовета Пензенского района Пензенской области на 2017-2022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«Формирование у жителей муниципального образования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Мероприятия в сфере профилактики правонарушений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0200164310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0200164310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1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«По профилактике терроризма и экстремизма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 xml:space="preserve"> а также минимизации и (или) ликвидации последствий терроризма и экстремизма на территории Засечного сельсовета Пензенского района Пензенской области на период 2017-2022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Основное мероприятие « Мероприятия в сфере профилактики терроризма и экстремизма на территории муниципального образования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.»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Мероприятия в сфере повышение уровня антитеррористической защищенности объектов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0300164340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0300164340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9 900,00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не программные расходы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отдельных полномочий по исполнению бюджетов поселений Пензенского района Пензенской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поселений Пензенского района Пензенской области по размещению муниципальных заказов для муниципальных нужд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поселений Пензенского района Пензенской области по пенсионному обеспечению за выслугу лет муниципальных служащих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поселений Пензенского района Пензенской области по осуществлению внутреннего муниципального финансового контроля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Иные не программные расходы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исполнение переданных государственных полномочий.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9930051180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885 800,00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9930051180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805 890,93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805 890,93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9930051180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79 909,07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79 909,07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«Обеспечение мер пожарной безопасности»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«Мероприятия по снижению рисков в чрезвычайных ситуациях природного и техногенного характера»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110 900,00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Совершенствование условий функционирования пожарной охраны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0120165020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98 700,00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0120165020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98 700,00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Создание системы оповещения населения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0120165030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12 200,00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0120165030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12 200,00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не программные расходы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8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поселений Пензенского района Пензенской области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41 996 777,31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41 707 287,32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41 996 777,31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41 707 287,32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41 996 777,31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41 707 287,32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 «Мероприятия дорожного хозяйства на автомобильных дорогах местного значения в границах населенных пунктов поселения»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5 797 777,31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5 508 324,80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4 326 485,33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4 326 485,33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4 226 485,33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4 226 485,33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Мероприятия для обеспечения достижения результатов национального проекта "Безопасные и качественные автомобильные дороги"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0110143931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0,01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0110143931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0,01</w:t>
            </w:r>
          </w:p>
        </w:tc>
      </w:tr>
      <w:tr w:rsidR="004C4029" w:rsidRPr="004C4029" w:rsidTr="004C4029">
        <w:trPr>
          <w:trHeight w:val="20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строительств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>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1 471 291,97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1 181 839,46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01101S3080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1 471 291,97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1 181 839,46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Региональный проект «Дорожная сеть»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011R100000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36 199 000,00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36 198 962,52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011R153931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24 482 000,00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24 481 999,99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011R153931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24 482 000,00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24 481 999,99</w:t>
            </w:r>
          </w:p>
        </w:tc>
      </w:tr>
      <w:tr w:rsidR="004C4029" w:rsidRPr="004C4029" w:rsidTr="004C4029">
        <w:trPr>
          <w:trHeight w:val="20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011R158560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11 717 000,00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11 716 962,53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011R158560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11 717 000,00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11 716 962,53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310 200,00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128 200,00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128 000,00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128 000,00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 «Обеспечение эффективной деятельности муниципального образования в сфере регулирования имущественных отношений»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128 000,00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0110366110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0110366110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98 000,00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0110366120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0110366120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30 000,00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не программные расходы органов местного самоуправления.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Осуществление полномочий поселений Пензенского района Пензенской области в области жилищных отношений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Осуществление </w:t>
            </w:r>
            <w:proofErr w:type="gramStart"/>
            <w:r w:rsidRPr="004C4029">
              <w:rPr>
                <w:b/>
                <w:bCs/>
                <w:sz w:val="16"/>
                <w:szCs w:val="16"/>
              </w:rPr>
              <w:t>части полномочий поселений Пензенского района Пензенской области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 xml:space="preserve"> по вопросам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9920080150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 «Развитие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уплату взносов на капитальный ремонт многоквартирных домов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72 144,00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72 910 135,43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72 284 387,98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72 910 135,43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72 284 387,98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72 910 135,43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72 284 387,98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 «Развитие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72 910 135,43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72 284 387,98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по водоснабжению и водоотведению.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2 261 935,43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1 636 935,43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986 935,43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986 935,43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1 275 000,00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650 000,00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Прочие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1 194 000,00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1 193 399,60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474 000,00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473 399,60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720 000,00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4C4029">
              <w:rPr>
                <w:b/>
                <w:bCs/>
                <w:sz w:val="16"/>
                <w:szCs w:val="16"/>
              </w:rPr>
              <w:t>C</w:t>
            </w:r>
            <w:proofErr w:type="gramEnd"/>
            <w:r w:rsidRPr="004C4029">
              <w:rPr>
                <w:b/>
                <w:bCs/>
                <w:sz w:val="16"/>
                <w:szCs w:val="16"/>
              </w:rPr>
              <w:t>троительство</w:t>
            </w:r>
            <w:proofErr w:type="spellEnd"/>
            <w:r w:rsidRPr="004C4029">
              <w:rPr>
                <w:b/>
                <w:bCs/>
                <w:sz w:val="16"/>
                <w:szCs w:val="16"/>
              </w:rPr>
              <w:t xml:space="preserve"> инженерных коммуникаций для участков массовой жилищной застройки в населенных пунктах Пензенской области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01102S3100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69 454 200,00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69 454 052,95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01102S3100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69 454 200,00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69 454 052,95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28 662 241,81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27 998 431,95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25 220 104,55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24 556 295,37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10 347 762,74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9 683 953,56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 «Развитие Жилищно-коммунального хозяйства»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10 347 762,74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9 683 953,56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6 335 900,00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5 903 012,17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6 335 900,00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5 903 012,17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Организация,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1 288 000,00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1 238 870,36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1 288 000,00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1 238 870,36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2 161 862,74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2 136 149,03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2 161 862,74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2 136 149,03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Расходы по обеспечению чистоты в границах муниципальных образований (вывоз мусора, содержание площадок ТБО)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405 922,00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0110266320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562 000,00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405 922,00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«Создание и развитие инфраструктуры на территории Засечного сельсовета»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Основное мероприятие "Благоустройство и развитие инженерной инфраструктуры на сельских территориях"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Субсидии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01501L5765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01501L5765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14 872 341,81</w:t>
            </w:r>
          </w:p>
        </w:tc>
      </w:tr>
      <w:tr w:rsidR="004C4029" w:rsidRPr="004C4029" w:rsidTr="004C4029">
        <w:trPr>
          <w:trHeight w:val="15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муниципального образования Засечный сельсовет Пензенского района Пензенской области на 2018-2022 годы"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11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Основное мероприятие «Внедрение энергосберегающих технологий и </w:t>
            </w:r>
            <w:proofErr w:type="spellStart"/>
            <w:r w:rsidRPr="004C4029">
              <w:rPr>
                <w:b/>
                <w:bCs/>
                <w:sz w:val="16"/>
                <w:szCs w:val="16"/>
              </w:rPr>
              <w:t>энергоэффективного</w:t>
            </w:r>
            <w:proofErr w:type="spellEnd"/>
            <w:r w:rsidRPr="004C4029">
              <w:rPr>
                <w:b/>
                <w:bCs/>
                <w:sz w:val="16"/>
                <w:szCs w:val="16"/>
              </w:rPr>
              <w:t xml:space="preserve"> оборудования в организациях бюджетной сферы»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по замене приборов систем освещения на энергосберегающие источники электрического тока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0400166410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0400166410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10 000,00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Муниципальная программа «Формирование комфортной городской среды муниципального образования Засечный сельсовет Пензенского района Пензенской области на 2018-2022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3 432 137,26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3 432 136,58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Региональный проект «Формирование комфортной городской</w:t>
            </w:r>
            <w:r w:rsidRPr="004C4029">
              <w:rPr>
                <w:b/>
                <w:bCs/>
                <w:sz w:val="16"/>
                <w:szCs w:val="16"/>
              </w:rPr>
              <w:br/>
              <w:t>среды»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050F200000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3 432 137,26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3 432 136,58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Субсидии на поддержку муниципальных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3 432 137,26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3 432 136,58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050F255550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3 432 137,26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3 432 136,58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Подпрограмма «Развитие культуры»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 xml:space="preserve">Основное мероприятие «Развитие культурно - </w:t>
            </w:r>
            <w:proofErr w:type="spellStart"/>
            <w:r w:rsidRPr="004C4029">
              <w:rPr>
                <w:b/>
                <w:bCs/>
                <w:sz w:val="16"/>
                <w:szCs w:val="16"/>
              </w:rPr>
              <w:t>досуговой</w:t>
            </w:r>
            <w:proofErr w:type="spellEnd"/>
            <w:r w:rsidRPr="004C4029">
              <w:rPr>
                <w:b/>
                <w:bCs/>
                <w:sz w:val="16"/>
                <w:szCs w:val="16"/>
              </w:rPr>
              <w:t xml:space="preserve"> деятельности 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7 333 700,00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бюджетных учреждений в сфере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3 039 400,00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3 039 400,00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3 039 400,00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3 039 400,00</w:t>
            </w:r>
          </w:p>
        </w:tc>
      </w:tr>
      <w:tr w:rsidR="004C4029" w:rsidRPr="004C4029" w:rsidTr="004C4029">
        <w:trPr>
          <w:trHeight w:val="20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lastRenderedPageBreak/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0130171051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1 416 900,00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1 416 900,00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0130171051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1 416 900,00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1 416 900,00</w:t>
            </w:r>
          </w:p>
        </w:tc>
      </w:tr>
      <w:tr w:rsidR="004C4029" w:rsidRPr="004C4029" w:rsidTr="004C4029">
        <w:trPr>
          <w:trHeight w:val="202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2 877 400,00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4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2 877 400,00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01301Z1051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2 877 400,00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2 877 400,00</w:t>
            </w:r>
          </w:p>
        </w:tc>
      </w:tr>
      <w:tr w:rsidR="004C4029" w:rsidRPr="004C4029" w:rsidTr="004C4029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0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178 903,60</w:t>
            </w:r>
          </w:p>
        </w:tc>
      </w:tr>
      <w:tr w:rsidR="004C4029" w:rsidRPr="004C4029" w:rsidTr="004C4029">
        <w:trPr>
          <w:trHeight w:val="13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Муниципальная программа Засечного сельсовета Пензенского района Пензенской области «Развитие Засечного сельсовета Пензенского района Пензенской области на 2014-2022 годы»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1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178 903,60</w:t>
            </w:r>
          </w:p>
        </w:tc>
      </w:tr>
      <w:tr w:rsidR="004C4029" w:rsidRPr="004C4029" w:rsidTr="004C4029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Прочие мероприятия муниципальной программы 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2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178 903,60</w:t>
            </w:r>
          </w:p>
        </w:tc>
      </w:tr>
      <w:tr w:rsidR="004C4029" w:rsidRPr="004C4029" w:rsidTr="004C4029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Расходы на реализацию мероприятий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3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178 903,60</w:t>
            </w:r>
          </w:p>
        </w:tc>
      </w:tr>
      <w:tr w:rsidR="004C4029" w:rsidRPr="004C4029" w:rsidTr="004C4029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0190027010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9" w:rsidRPr="004C4029" w:rsidRDefault="004C4029" w:rsidP="004C4029">
            <w:pPr>
              <w:jc w:val="right"/>
              <w:outlineLvl w:val="6"/>
              <w:rPr>
                <w:b/>
                <w:bCs/>
                <w:sz w:val="16"/>
                <w:szCs w:val="16"/>
              </w:rPr>
            </w:pPr>
            <w:r w:rsidRPr="004C4029">
              <w:rPr>
                <w:b/>
                <w:bCs/>
                <w:sz w:val="16"/>
                <w:szCs w:val="16"/>
              </w:rPr>
              <w:t>178 903,60</w:t>
            </w:r>
          </w:p>
        </w:tc>
      </w:tr>
    </w:tbl>
    <w:p w:rsidR="00F310BA" w:rsidRDefault="00F310BA" w:rsidP="00F310BA">
      <w:pPr>
        <w:ind w:right="-173"/>
      </w:pPr>
    </w:p>
    <w:p w:rsidR="00F310BA" w:rsidRDefault="00F310BA" w:rsidP="00F310BA">
      <w:pPr>
        <w:jc w:val="right"/>
      </w:pPr>
    </w:p>
    <w:p w:rsidR="004C4029" w:rsidRDefault="004C4029" w:rsidP="00F310BA">
      <w:pPr>
        <w:jc w:val="right"/>
      </w:pPr>
    </w:p>
    <w:p w:rsidR="00F310BA" w:rsidRDefault="00F310BA" w:rsidP="00CA1BB9">
      <w:pPr>
        <w:rPr>
          <w:sz w:val="20"/>
          <w:szCs w:val="20"/>
        </w:rPr>
      </w:pPr>
    </w:p>
    <w:p w:rsidR="00F310BA" w:rsidRDefault="00F310BA" w:rsidP="00F310BA">
      <w:pPr>
        <w:jc w:val="right"/>
        <w:rPr>
          <w:sz w:val="20"/>
          <w:szCs w:val="20"/>
        </w:rPr>
      </w:pPr>
    </w:p>
    <w:p w:rsidR="00F310BA" w:rsidRDefault="00F310BA" w:rsidP="00801B7C">
      <w:pPr>
        <w:rPr>
          <w:sz w:val="20"/>
          <w:szCs w:val="20"/>
        </w:rPr>
        <w:sectPr w:rsidR="00F310BA" w:rsidSect="00801B7C">
          <w:pgSz w:w="16838" w:h="11906" w:orient="landscape"/>
          <w:pgMar w:top="794" w:right="1134" w:bottom="851" w:left="567" w:header="709" w:footer="709" w:gutter="0"/>
          <w:cols w:space="708"/>
          <w:docGrid w:linePitch="360"/>
        </w:sectPr>
      </w:pPr>
    </w:p>
    <w:p w:rsidR="00671869" w:rsidRDefault="004C4029" w:rsidP="00671869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4</w:t>
      </w:r>
      <w:r w:rsidR="00671869">
        <w:rPr>
          <w:sz w:val="20"/>
          <w:szCs w:val="20"/>
        </w:rPr>
        <w:t xml:space="preserve"> к решению </w:t>
      </w:r>
    </w:p>
    <w:p w:rsidR="00671869" w:rsidRDefault="00671869" w:rsidP="00671869">
      <w:pPr>
        <w:jc w:val="right"/>
        <w:rPr>
          <w:sz w:val="20"/>
          <w:szCs w:val="20"/>
        </w:rPr>
      </w:pPr>
      <w:r>
        <w:rPr>
          <w:sz w:val="20"/>
          <w:szCs w:val="20"/>
        </w:rPr>
        <w:t>КМС Засечного сельсовета</w:t>
      </w:r>
    </w:p>
    <w:p w:rsidR="00CA1BB9" w:rsidRDefault="00CA1BB9" w:rsidP="00CA1BB9">
      <w:pPr>
        <w:jc w:val="right"/>
        <w:rPr>
          <w:color w:val="000000"/>
        </w:rPr>
      </w:pPr>
      <w:r>
        <w:rPr>
          <w:color w:val="000000"/>
        </w:rPr>
        <w:t>от 26.04.2021 № 177/23-7</w:t>
      </w:r>
    </w:p>
    <w:p w:rsidR="00671869" w:rsidRDefault="00671869" w:rsidP="00671869">
      <w:pPr>
        <w:jc w:val="right"/>
        <w:rPr>
          <w:sz w:val="20"/>
          <w:szCs w:val="20"/>
        </w:rPr>
      </w:pPr>
    </w:p>
    <w:p w:rsidR="00671869" w:rsidRDefault="00671869" w:rsidP="00671869">
      <w:pPr>
        <w:jc w:val="center"/>
        <w:rPr>
          <w:b/>
        </w:rPr>
      </w:pPr>
      <w:r>
        <w:rPr>
          <w:b/>
        </w:rPr>
        <w:t xml:space="preserve">Источники финансирования дефицита бюджета  Засечного  сельсовета по кодам </w:t>
      </w:r>
      <w:proofErr w:type="gramStart"/>
      <w:r>
        <w:rPr>
          <w:b/>
        </w:rPr>
        <w:t>классификации источников финансиро</w:t>
      </w:r>
      <w:r w:rsidR="004C4029">
        <w:rPr>
          <w:b/>
        </w:rPr>
        <w:t>вания дефицитов бюджетов</w:t>
      </w:r>
      <w:proofErr w:type="gramEnd"/>
      <w:r w:rsidR="004C4029">
        <w:rPr>
          <w:b/>
        </w:rPr>
        <w:t xml:space="preserve"> за 2020</w:t>
      </w:r>
      <w:r>
        <w:rPr>
          <w:b/>
        </w:rPr>
        <w:t xml:space="preserve">год    </w:t>
      </w:r>
    </w:p>
    <w:p w:rsidR="00671869" w:rsidRDefault="00671869" w:rsidP="00671869">
      <w:pPr>
        <w:jc w:val="center"/>
      </w:pPr>
      <w:r>
        <w:rPr>
          <w:b/>
        </w:rPr>
        <w:t xml:space="preserve">                       </w:t>
      </w:r>
      <w:r>
        <w:t>( рублей)</w:t>
      </w:r>
    </w:p>
    <w:tbl>
      <w:tblPr>
        <w:tblW w:w="5000" w:type="pct"/>
        <w:tblLook w:val="04A0"/>
      </w:tblPr>
      <w:tblGrid>
        <w:gridCol w:w="4718"/>
        <w:gridCol w:w="3418"/>
        <w:gridCol w:w="2341"/>
      </w:tblGrid>
      <w:tr w:rsidR="00671869" w:rsidTr="004C4029">
        <w:trPr>
          <w:trHeight w:val="20"/>
        </w:trPr>
        <w:tc>
          <w:tcPr>
            <w:tcW w:w="22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869" w:rsidRDefault="00671869" w:rsidP="004C4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6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71869" w:rsidRDefault="00671869" w:rsidP="004C4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869" w:rsidRDefault="004C4029" w:rsidP="004C40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="00671869">
              <w:rPr>
                <w:b/>
                <w:bCs/>
              </w:rPr>
              <w:t>г.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bCs/>
                <w:color w:val="000000"/>
              </w:rPr>
            </w:pPr>
            <w:r w:rsidRPr="00924F80">
              <w:rPr>
                <w:bCs/>
                <w:color w:val="000000"/>
                <w:sz w:val="22"/>
                <w:szCs w:val="22"/>
              </w:rPr>
              <w:t>Бюджетные кредиты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bCs/>
                <w:color w:val="000000"/>
              </w:rPr>
            </w:pPr>
            <w:r w:rsidRPr="00924F80">
              <w:rPr>
                <w:bCs/>
                <w:color w:val="000000"/>
                <w:sz w:val="22"/>
                <w:szCs w:val="22"/>
              </w:rPr>
              <w:t xml:space="preserve">000 01 03 00 </w:t>
            </w:r>
            <w:proofErr w:type="spellStart"/>
            <w:r w:rsidRPr="00924F80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4F80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bCs/>
                <w:color w:val="000000"/>
                <w:sz w:val="22"/>
                <w:szCs w:val="22"/>
              </w:rPr>
              <w:t xml:space="preserve"> 0000 000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 xml:space="preserve">000 01 03 00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0000 700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 xml:space="preserve">901 01 03 00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05 0000 710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 xml:space="preserve">000 01 03 00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0000 800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 xml:space="preserve">901 01 03 00 </w:t>
            </w:r>
            <w:proofErr w:type="spellStart"/>
            <w:r w:rsidRPr="00924F80">
              <w:rPr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color w:val="000000"/>
                <w:sz w:val="22"/>
                <w:szCs w:val="22"/>
              </w:rPr>
              <w:t xml:space="preserve"> 05 0000 810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69" w:rsidRPr="00924F80" w:rsidRDefault="00671869" w:rsidP="004C4029">
            <w:pPr>
              <w:jc w:val="center"/>
              <w:rPr>
                <w:bCs/>
                <w:color w:val="000000"/>
              </w:rPr>
            </w:pPr>
            <w:r w:rsidRPr="00924F80">
              <w:rPr>
                <w:bCs/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bCs/>
                <w:color w:val="000000"/>
              </w:rPr>
            </w:pPr>
            <w:r w:rsidRPr="00924F80">
              <w:rPr>
                <w:bCs/>
                <w:color w:val="000000"/>
                <w:sz w:val="22"/>
                <w:szCs w:val="22"/>
              </w:rPr>
              <w:t xml:space="preserve">000 01 05 00 </w:t>
            </w:r>
            <w:proofErr w:type="spellStart"/>
            <w:r w:rsidRPr="00924F80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4F80">
              <w:rPr>
                <w:bCs/>
                <w:color w:val="000000"/>
                <w:sz w:val="22"/>
                <w:szCs w:val="22"/>
              </w:rPr>
              <w:t>00</w:t>
            </w:r>
            <w:proofErr w:type="spellEnd"/>
            <w:r w:rsidRPr="00924F80">
              <w:rPr>
                <w:bCs/>
                <w:color w:val="000000"/>
                <w:sz w:val="22"/>
                <w:szCs w:val="22"/>
              </w:rPr>
              <w:t xml:space="preserve"> 0000 000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641A4C" w:rsidRDefault="00641A4C" w:rsidP="004C40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r w:rsidRPr="00641A4C">
              <w:rPr>
                <w:rFonts w:ascii="Arial CYR" w:hAnsi="Arial CYR" w:cs="Arial CYR"/>
                <w:bCs/>
                <w:sz w:val="20"/>
                <w:szCs w:val="20"/>
              </w:rPr>
              <w:t>-25131241,66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 xml:space="preserve">Увеличение прочих остатков денежных средств бюджетов муниципальных районов 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901 01 05 02 01 05 0000 510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869" w:rsidRPr="00F2645A" w:rsidRDefault="00641A4C" w:rsidP="004C40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-187287543,33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  <w:r w:rsidRPr="00924F80">
              <w:rPr>
                <w:color w:val="000000"/>
                <w:sz w:val="22"/>
                <w:szCs w:val="22"/>
                <w:lang w:val="en-US"/>
              </w:rPr>
              <w:t>9</w:t>
            </w:r>
            <w:r w:rsidRPr="00924F80">
              <w:rPr>
                <w:color w:val="000000"/>
                <w:sz w:val="22"/>
                <w:szCs w:val="22"/>
              </w:rPr>
              <w:t>01</w:t>
            </w:r>
            <w:r w:rsidRPr="00924F8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4F80">
              <w:rPr>
                <w:color w:val="000000"/>
                <w:sz w:val="22"/>
                <w:szCs w:val="22"/>
                <w:lang w:val="en-US"/>
              </w:rPr>
              <w:t>01</w:t>
            </w:r>
            <w:proofErr w:type="spellEnd"/>
            <w:r w:rsidRPr="00924F80">
              <w:rPr>
                <w:color w:val="000000"/>
                <w:sz w:val="22"/>
                <w:szCs w:val="22"/>
                <w:lang w:val="en-US"/>
              </w:rPr>
              <w:t xml:space="preserve"> 05 02 01 05 0000 610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869" w:rsidRDefault="00641A4C" w:rsidP="004C4029">
            <w:r>
              <w:t xml:space="preserve">            162136301,67</w:t>
            </w:r>
          </w:p>
        </w:tc>
      </w:tr>
      <w:tr w:rsidR="00671869" w:rsidTr="004C4029">
        <w:trPr>
          <w:trHeight w:val="20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69" w:rsidRPr="00924F80" w:rsidRDefault="00671869" w:rsidP="004C4029">
            <w:pPr>
              <w:jc w:val="center"/>
              <w:rPr>
                <w:b/>
                <w:bCs/>
                <w:color w:val="000000"/>
              </w:rPr>
            </w:pPr>
            <w:r w:rsidRPr="00924F80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71869" w:rsidRPr="00924F80" w:rsidRDefault="00671869" w:rsidP="004C4029">
            <w:pPr>
              <w:jc w:val="center"/>
              <w:rPr>
                <w:color w:val="000000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869" w:rsidRPr="00641A4C" w:rsidRDefault="00641A4C" w:rsidP="004C4029">
            <w:pPr>
              <w:rPr>
                <w:b/>
                <w:sz w:val="28"/>
                <w:szCs w:val="28"/>
              </w:rPr>
            </w:pPr>
            <w:r w:rsidRPr="00641A4C">
              <w:rPr>
                <w:rFonts w:ascii="Arial CYR" w:hAnsi="Arial CYR" w:cs="Arial CYR"/>
                <w:b/>
                <w:bCs/>
                <w:sz w:val="28"/>
                <w:szCs w:val="28"/>
              </w:rPr>
              <w:t>-</w:t>
            </w:r>
            <w:r w:rsidRPr="00641A4C">
              <w:rPr>
                <w:rFonts w:ascii="Arial CYR" w:hAnsi="Arial CYR" w:cs="Arial CYR"/>
                <w:bCs/>
                <w:sz w:val="20"/>
                <w:szCs w:val="20"/>
              </w:rPr>
              <w:t>25131241,66</w:t>
            </w:r>
          </w:p>
        </w:tc>
      </w:tr>
    </w:tbl>
    <w:p w:rsidR="00671869" w:rsidRPr="004A5D0F" w:rsidRDefault="00671869" w:rsidP="00671869">
      <w:r>
        <w:t xml:space="preserve">                                                                                             </w:t>
      </w:r>
    </w:p>
    <w:p w:rsidR="004C4029" w:rsidRDefault="00671869" w:rsidP="0067186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4C4029">
        <w:rPr>
          <w:sz w:val="20"/>
          <w:szCs w:val="20"/>
        </w:rPr>
        <w:t xml:space="preserve">5 </w:t>
      </w:r>
    </w:p>
    <w:p w:rsidR="00671869" w:rsidRDefault="00671869" w:rsidP="00671869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КМС</w:t>
      </w:r>
      <w:r w:rsidRPr="00671869">
        <w:rPr>
          <w:sz w:val="20"/>
          <w:szCs w:val="20"/>
        </w:rPr>
        <w:t xml:space="preserve"> </w:t>
      </w:r>
      <w:r>
        <w:rPr>
          <w:sz w:val="20"/>
          <w:szCs w:val="20"/>
        </w:rPr>
        <w:t>Засечного  сельсовета</w:t>
      </w:r>
    </w:p>
    <w:p w:rsidR="00CA1BB9" w:rsidRDefault="00CA1BB9" w:rsidP="00CA1BB9">
      <w:pPr>
        <w:jc w:val="right"/>
        <w:rPr>
          <w:color w:val="000000"/>
        </w:rPr>
      </w:pPr>
      <w:r>
        <w:rPr>
          <w:color w:val="000000"/>
        </w:rPr>
        <w:t>от 26.04.2021 № 177/23-7</w:t>
      </w:r>
    </w:p>
    <w:p w:rsidR="00671869" w:rsidRPr="006401B2" w:rsidRDefault="00671869" w:rsidP="00671869">
      <w:pPr>
        <w:jc w:val="right"/>
        <w:rPr>
          <w:b/>
          <w:sz w:val="20"/>
          <w:szCs w:val="20"/>
        </w:rPr>
      </w:pPr>
    </w:p>
    <w:p w:rsidR="00671869" w:rsidRPr="00F2645A" w:rsidRDefault="00671869" w:rsidP="00671869">
      <w:pPr>
        <w:tabs>
          <w:tab w:val="left" w:pos="5205"/>
        </w:tabs>
        <w:jc w:val="center"/>
        <w:rPr>
          <w:rFonts w:eastAsia="Calibri"/>
          <w:b/>
          <w:lang w:eastAsia="en-US"/>
        </w:rPr>
      </w:pPr>
      <w:r w:rsidRPr="00F2645A">
        <w:rPr>
          <w:rFonts w:eastAsia="Calibri"/>
          <w:b/>
          <w:lang w:eastAsia="en-US"/>
        </w:rPr>
        <w:t>Источники финансирован</w:t>
      </w:r>
      <w:r>
        <w:rPr>
          <w:rFonts w:eastAsia="Calibri"/>
          <w:b/>
          <w:lang w:eastAsia="en-US"/>
        </w:rPr>
        <w:t xml:space="preserve">ия дефицита бюджета Засечного </w:t>
      </w:r>
      <w:r w:rsidRPr="00F2645A">
        <w:rPr>
          <w:rFonts w:eastAsia="Calibri"/>
          <w:b/>
          <w:lang w:eastAsia="en-US"/>
        </w:rPr>
        <w:t xml:space="preserve"> сельсовета по кодам групп, подгрупп, статей, видов </w:t>
      </w:r>
      <w:proofErr w:type="gramStart"/>
      <w:r w:rsidRPr="00F2645A">
        <w:rPr>
          <w:rFonts w:eastAsia="Calibri"/>
          <w:b/>
          <w:lang w:eastAsia="en-US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F2645A">
        <w:rPr>
          <w:rFonts w:eastAsia="Calibri"/>
          <w:b/>
          <w:lang w:eastAsia="en-US"/>
        </w:rPr>
        <w:t xml:space="preserve"> управления, относящихся к источникам финансиро</w:t>
      </w:r>
      <w:r w:rsidR="004C4029">
        <w:rPr>
          <w:rFonts w:eastAsia="Calibri"/>
          <w:b/>
          <w:lang w:eastAsia="en-US"/>
        </w:rPr>
        <w:t>вания дефицитов бюджетов, за 2020</w:t>
      </w:r>
      <w:r w:rsidRPr="00F2645A">
        <w:rPr>
          <w:rFonts w:eastAsia="Calibri"/>
          <w:b/>
          <w:lang w:eastAsia="en-US"/>
        </w:rPr>
        <w:t xml:space="preserve"> год</w:t>
      </w:r>
    </w:p>
    <w:p w:rsidR="00671869" w:rsidRPr="00F2645A" w:rsidRDefault="00671869" w:rsidP="00671869">
      <w:pPr>
        <w:jc w:val="right"/>
      </w:pPr>
      <w:r w:rsidRPr="00F2645A">
        <w:t>( рублей)</w:t>
      </w:r>
    </w:p>
    <w:tbl>
      <w:tblPr>
        <w:tblW w:w="5000" w:type="pct"/>
        <w:tblLook w:val="04A0"/>
      </w:tblPr>
      <w:tblGrid>
        <w:gridCol w:w="4655"/>
        <w:gridCol w:w="3506"/>
        <w:gridCol w:w="2316"/>
      </w:tblGrid>
      <w:tr w:rsidR="00671869" w:rsidRPr="00F2645A" w:rsidTr="00641A4C">
        <w:trPr>
          <w:trHeight w:val="20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1869" w:rsidRPr="00F2645A" w:rsidRDefault="00671869" w:rsidP="004C4029">
            <w:pPr>
              <w:jc w:val="center"/>
              <w:rPr>
                <w:b/>
                <w:bCs/>
              </w:rPr>
            </w:pPr>
            <w:r w:rsidRPr="00F2645A">
              <w:rPr>
                <w:b/>
                <w:bCs/>
              </w:rPr>
              <w:t>Наименование</w:t>
            </w:r>
          </w:p>
        </w:tc>
        <w:tc>
          <w:tcPr>
            <w:tcW w:w="16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71869" w:rsidRPr="00F2645A" w:rsidRDefault="00671869" w:rsidP="004C4029">
            <w:pPr>
              <w:jc w:val="center"/>
              <w:rPr>
                <w:b/>
                <w:bCs/>
              </w:rPr>
            </w:pPr>
            <w:r w:rsidRPr="00F2645A">
              <w:rPr>
                <w:b/>
                <w:bCs/>
              </w:rPr>
              <w:t>Код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869" w:rsidRPr="00F2645A" w:rsidRDefault="00671869" w:rsidP="004C4029">
            <w:pPr>
              <w:ind w:right="181"/>
              <w:rPr>
                <w:b/>
                <w:bCs/>
              </w:rPr>
            </w:pPr>
            <w:r w:rsidRPr="00F2645A">
              <w:rPr>
                <w:b/>
                <w:bCs/>
              </w:rPr>
              <w:t>Исполнено</w:t>
            </w:r>
          </w:p>
        </w:tc>
      </w:tr>
      <w:tr w:rsidR="00671869" w:rsidRPr="00F2645A" w:rsidTr="00641A4C">
        <w:trPr>
          <w:trHeight w:val="20"/>
        </w:trPr>
        <w:tc>
          <w:tcPr>
            <w:tcW w:w="2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71869" w:rsidRPr="00671869" w:rsidRDefault="00671869" w:rsidP="004C4029">
            <w:pPr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>Получение кредитов от других бюджетов бюджетной системы РФ бюджетами муниципальных районов в валюте РФ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71869" w:rsidRPr="00671869" w:rsidRDefault="00671869" w:rsidP="004C4029">
            <w:pPr>
              <w:jc w:val="center"/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 xml:space="preserve">901 01 03 00 </w:t>
            </w:r>
            <w:proofErr w:type="spellStart"/>
            <w:r w:rsidRPr="00671869">
              <w:rPr>
                <w:color w:val="000000"/>
                <w:sz w:val="23"/>
                <w:szCs w:val="23"/>
              </w:rPr>
              <w:t>00</w:t>
            </w:r>
            <w:proofErr w:type="spellEnd"/>
            <w:r w:rsidRPr="00671869">
              <w:rPr>
                <w:color w:val="000000"/>
                <w:sz w:val="23"/>
                <w:szCs w:val="23"/>
              </w:rPr>
              <w:t xml:space="preserve"> 05 0000 710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1869" w:rsidRPr="00F2645A" w:rsidRDefault="00671869" w:rsidP="004C40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71869" w:rsidRPr="00F2645A" w:rsidTr="00641A4C">
        <w:trPr>
          <w:trHeight w:val="20"/>
        </w:trPr>
        <w:tc>
          <w:tcPr>
            <w:tcW w:w="2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71869" w:rsidRPr="00671869" w:rsidRDefault="00671869" w:rsidP="004C4029">
            <w:pPr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>Погашение бюджетами муниципальных районов кредитов от других бюджетов бюджетной системы РФ в валюте РФ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71869" w:rsidRPr="00671869" w:rsidRDefault="00671869" w:rsidP="004C4029">
            <w:pPr>
              <w:jc w:val="center"/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 xml:space="preserve">901 01 03 00 </w:t>
            </w:r>
            <w:proofErr w:type="spellStart"/>
            <w:r w:rsidRPr="00671869">
              <w:rPr>
                <w:color w:val="000000"/>
                <w:sz w:val="23"/>
                <w:szCs w:val="23"/>
              </w:rPr>
              <w:t>00</w:t>
            </w:r>
            <w:proofErr w:type="spellEnd"/>
            <w:r w:rsidRPr="00671869">
              <w:rPr>
                <w:color w:val="000000"/>
                <w:sz w:val="23"/>
                <w:szCs w:val="23"/>
              </w:rPr>
              <w:t xml:space="preserve"> 05 0000 810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1869" w:rsidRPr="00F2645A" w:rsidRDefault="00671869" w:rsidP="004C40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41A4C" w:rsidRPr="00F2645A" w:rsidTr="00641A4C">
        <w:trPr>
          <w:trHeight w:val="20"/>
        </w:trPr>
        <w:tc>
          <w:tcPr>
            <w:tcW w:w="2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1A4C" w:rsidRPr="00671869" w:rsidRDefault="00641A4C" w:rsidP="004C4029">
            <w:pPr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 xml:space="preserve">Увеличение прочих остатков денежных средств бюджетов муниципальных районов 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41A4C" w:rsidRPr="00671869" w:rsidRDefault="00641A4C" w:rsidP="004C4029">
            <w:pPr>
              <w:jc w:val="center"/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>901 01 05 02 01 05 0000 510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1A4C" w:rsidRPr="00F2645A" w:rsidRDefault="00641A4C" w:rsidP="009F01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-187287543,33</w:t>
            </w:r>
          </w:p>
        </w:tc>
      </w:tr>
      <w:tr w:rsidR="00641A4C" w:rsidRPr="00F2645A" w:rsidTr="00641A4C">
        <w:trPr>
          <w:trHeight w:val="20"/>
        </w:trPr>
        <w:tc>
          <w:tcPr>
            <w:tcW w:w="2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41A4C" w:rsidRPr="00671869" w:rsidRDefault="00641A4C" w:rsidP="004C4029">
            <w:pPr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41A4C" w:rsidRPr="00671869" w:rsidRDefault="00641A4C" w:rsidP="004C4029">
            <w:pPr>
              <w:jc w:val="center"/>
              <w:rPr>
                <w:color w:val="000000"/>
                <w:sz w:val="23"/>
                <w:szCs w:val="23"/>
              </w:rPr>
            </w:pPr>
            <w:r w:rsidRPr="00671869">
              <w:rPr>
                <w:color w:val="000000"/>
                <w:sz w:val="23"/>
                <w:szCs w:val="23"/>
                <w:lang w:val="en-US"/>
              </w:rPr>
              <w:t>9</w:t>
            </w:r>
            <w:r w:rsidRPr="00671869">
              <w:rPr>
                <w:color w:val="000000"/>
                <w:sz w:val="23"/>
                <w:szCs w:val="23"/>
              </w:rPr>
              <w:t>01</w:t>
            </w:r>
            <w:r w:rsidRPr="00671869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71869">
              <w:rPr>
                <w:color w:val="000000"/>
                <w:sz w:val="23"/>
                <w:szCs w:val="23"/>
                <w:lang w:val="en-US"/>
              </w:rPr>
              <w:t>01</w:t>
            </w:r>
            <w:proofErr w:type="spellEnd"/>
            <w:r w:rsidRPr="00671869">
              <w:rPr>
                <w:color w:val="000000"/>
                <w:sz w:val="23"/>
                <w:szCs w:val="23"/>
                <w:lang w:val="en-US"/>
              </w:rPr>
              <w:t xml:space="preserve"> 05 02 01 05 0000 610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1A4C" w:rsidRDefault="00641A4C" w:rsidP="009F01BB">
            <w:r>
              <w:t xml:space="preserve">            162136301,67</w:t>
            </w:r>
          </w:p>
        </w:tc>
      </w:tr>
      <w:tr w:rsidR="00641A4C" w:rsidRPr="00F2645A" w:rsidTr="00641A4C">
        <w:trPr>
          <w:trHeight w:val="407"/>
        </w:trPr>
        <w:tc>
          <w:tcPr>
            <w:tcW w:w="2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1A4C" w:rsidRPr="00F2645A" w:rsidRDefault="00641A4C" w:rsidP="004C4029">
            <w:pPr>
              <w:rPr>
                <w:b/>
                <w:bCs/>
                <w:color w:val="000000"/>
              </w:rPr>
            </w:pPr>
            <w:r w:rsidRPr="00F2645A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41A4C" w:rsidRPr="00F2645A" w:rsidRDefault="00641A4C" w:rsidP="004C4029">
            <w:pPr>
              <w:jc w:val="center"/>
              <w:rPr>
                <w:color w:val="000000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1A4C" w:rsidRPr="00641A4C" w:rsidRDefault="00641A4C" w:rsidP="009F01BB">
            <w:pPr>
              <w:rPr>
                <w:sz w:val="20"/>
                <w:szCs w:val="20"/>
              </w:rPr>
            </w:pPr>
            <w:r w:rsidRPr="00641A4C">
              <w:rPr>
                <w:rFonts w:ascii="Arial CYR" w:hAnsi="Arial CYR" w:cs="Arial CYR"/>
                <w:bCs/>
                <w:sz w:val="20"/>
                <w:szCs w:val="20"/>
              </w:rPr>
              <w:t>-25131241,66</w:t>
            </w:r>
          </w:p>
        </w:tc>
      </w:tr>
    </w:tbl>
    <w:p w:rsidR="00671869" w:rsidRDefault="00671869" w:rsidP="00671869">
      <w:pPr>
        <w:jc w:val="right"/>
        <w:rPr>
          <w:sz w:val="20"/>
          <w:szCs w:val="20"/>
        </w:rPr>
      </w:pPr>
    </w:p>
    <w:p w:rsidR="00671869" w:rsidRPr="00EE6823" w:rsidRDefault="00671869" w:rsidP="00671869">
      <w:pPr>
        <w:jc w:val="right"/>
        <w:rPr>
          <w:sz w:val="20"/>
          <w:szCs w:val="20"/>
        </w:rPr>
      </w:pPr>
      <w:r w:rsidRPr="00EE6823">
        <w:rPr>
          <w:sz w:val="20"/>
          <w:szCs w:val="20"/>
        </w:rPr>
        <w:lastRenderedPageBreak/>
        <w:t xml:space="preserve"> Приложение № 7</w:t>
      </w:r>
    </w:p>
    <w:p w:rsidR="00671869" w:rsidRPr="00EE6823" w:rsidRDefault="00671869" w:rsidP="00671869">
      <w:pPr>
        <w:jc w:val="right"/>
        <w:rPr>
          <w:sz w:val="20"/>
          <w:szCs w:val="20"/>
        </w:rPr>
      </w:pPr>
      <w:r w:rsidRPr="00EE6823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             </w:t>
      </w:r>
      <w:r w:rsidRPr="00EE6823">
        <w:rPr>
          <w:sz w:val="20"/>
          <w:szCs w:val="20"/>
        </w:rPr>
        <w:t xml:space="preserve">   К решению</w:t>
      </w:r>
      <w:r>
        <w:rPr>
          <w:sz w:val="20"/>
          <w:szCs w:val="20"/>
        </w:rPr>
        <w:t xml:space="preserve"> </w:t>
      </w:r>
      <w:r w:rsidRPr="00EE6823">
        <w:rPr>
          <w:sz w:val="20"/>
          <w:szCs w:val="20"/>
        </w:rPr>
        <w:t xml:space="preserve"> К</w:t>
      </w:r>
      <w:r>
        <w:rPr>
          <w:sz w:val="20"/>
          <w:szCs w:val="20"/>
        </w:rPr>
        <w:t xml:space="preserve">МС </w:t>
      </w:r>
      <w:r w:rsidRPr="00EE6823">
        <w:rPr>
          <w:sz w:val="20"/>
          <w:szCs w:val="20"/>
        </w:rPr>
        <w:t xml:space="preserve">                                                     </w:t>
      </w:r>
    </w:p>
    <w:p w:rsidR="00671869" w:rsidRDefault="00671869" w:rsidP="0067186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Засечного </w:t>
      </w:r>
      <w:r w:rsidRPr="00EE6823">
        <w:rPr>
          <w:sz w:val="20"/>
          <w:szCs w:val="20"/>
        </w:rPr>
        <w:t xml:space="preserve"> сельсовета</w:t>
      </w:r>
    </w:p>
    <w:p w:rsidR="00CA1BB9" w:rsidRDefault="00CA1BB9" w:rsidP="00CA1BB9">
      <w:pPr>
        <w:jc w:val="right"/>
        <w:rPr>
          <w:color w:val="000000"/>
        </w:rPr>
      </w:pPr>
      <w:r>
        <w:rPr>
          <w:color w:val="000000"/>
        </w:rPr>
        <w:t>от 26.04.2021 № 177/23-7</w:t>
      </w:r>
    </w:p>
    <w:p w:rsidR="00671869" w:rsidRDefault="00671869" w:rsidP="00671869">
      <w:pPr>
        <w:ind w:firstLine="708"/>
        <w:jc w:val="center"/>
        <w:rPr>
          <w:b/>
        </w:rPr>
      </w:pPr>
      <w:r>
        <w:rPr>
          <w:b/>
        </w:rPr>
        <w:t>Источники финансирования дефицита бюджета</w:t>
      </w:r>
    </w:p>
    <w:p w:rsidR="00671869" w:rsidRDefault="004C4029" w:rsidP="00671869">
      <w:pPr>
        <w:tabs>
          <w:tab w:val="left" w:pos="1440"/>
        </w:tabs>
        <w:jc w:val="center"/>
        <w:rPr>
          <w:b/>
        </w:rPr>
      </w:pPr>
      <w:r>
        <w:rPr>
          <w:b/>
        </w:rPr>
        <w:t>Засечного  сельсовета за 2020</w:t>
      </w:r>
      <w:r w:rsidR="00671869">
        <w:rPr>
          <w:b/>
        </w:rPr>
        <w:t xml:space="preserve"> год </w:t>
      </w:r>
    </w:p>
    <w:tbl>
      <w:tblPr>
        <w:tblW w:w="10752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7"/>
        <w:gridCol w:w="2694"/>
        <w:gridCol w:w="5528"/>
        <w:gridCol w:w="1843"/>
      </w:tblGrid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b/>
              </w:rPr>
            </w:pPr>
            <w:r>
              <w:rPr>
                <w:b/>
              </w:rPr>
              <w:t>№ строки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4C4029" w:rsidP="004C4029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671869">
              <w:rPr>
                <w:b/>
              </w:rPr>
              <w:t>г.</w:t>
            </w:r>
          </w:p>
        </w:tc>
      </w:tr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01 030000 00 0000 000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-</w:t>
            </w:r>
          </w:p>
        </w:tc>
      </w:tr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01 030000 10 0000 700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-</w:t>
            </w:r>
          </w:p>
        </w:tc>
      </w:tr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01 030000 10 0000 710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Получение кредитов от других бюджетов бюджетной системы Российской Федерации бюджетом поселений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-</w:t>
            </w:r>
          </w:p>
        </w:tc>
      </w:tr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01 030000 10 0000 800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-</w:t>
            </w:r>
          </w:p>
        </w:tc>
      </w:tr>
      <w:tr w:rsidR="00671869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01 030000 10 0000 810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pPr>
              <w:rPr>
                <w:b/>
              </w:rPr>
            </w:pPr>
            <w:r>
              <w:t>Погашение бюджетом поселения кредитов от бюджетов системы Российской Федерации бюджетами поселений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9" w:rsidRDefault="00671869" w:rsidP="004C4029">
            <w:r>
              <w:t>-</w:t>
            </w: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01 060502 10 0000 540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Предоставление бюджетных кредитов другим бюджетам бюджетной системы Российской Федерации из бюджетов поселений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01 060502 10 0000 640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 xml:space="preserve">Возврат бюджетных кредитов предоставленных другим бюджетам бюджетной системы Российской </w:t>
            </w:r>
          </w:p>
          <w:p w:rsidR="00641A4C" w:rsidRDefault="00641A4C" w:rsidP="004C4029">
            <w:r>
              <w:t>Федерации из бюджетов муниципальных районов и поселений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01 050000 00 0000 000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-25131241,66</w:t>
            </w: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01 050000 10 0000 500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Pr="00641A4C" w:rsidRDefault="00641A4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-187385999,56</w:t>
            </w: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01 05 0201 10 0000 510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 w:rsidP="00641A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-187 385 999,56</w:t>
            </w:r>
          </w:p>
          <w:p w:rsidR="00641A4C" w:rsidRDefault="00641A4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641A4C" w:rsidTr="004C4029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01 050000 00 0000 600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162254757,90</w:t>
            </w:r>
          </w:p>
        </w:tc>
      </w:tr>
      <w:tr w:rsidR="00641A4C" w:rsidTr="009F01B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01 050201 10 0000 610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r>
              <w:t>Уменьшение прочих остатков денежных средств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 w:rsidP="00641A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162 254 757,90</w:t>
            </w:r>
          </w:p>
          <w:p w:rsidR="00641A4C" w:rsidRDefault="00641A4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</w:tr>
      <w:tr w:rsidR="00641A4C" w:rsidTr="009F01BB">
        <w:trPr>
          <w:trHeight w:val="546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pPr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C" w:rsidRDefault="00641A4C" w:rsidP="004C4029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A4C" w:rsidRDefault="00641A4C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-25131241,66</w:t>
            </w:r>
          </w:p>
        </w:tc>
      </w:tr>
    </w:tbl>
    <w:p w:rsidR="00671869" w:rsidRPr="00874AE1" w:rsidRDefault="00671869" w:rsidP="00671869">
      <w:pPr>
        <w:rPr>
          <w:sz w:val="22"/>
          <w:szCs w:val="22"/>
        </w:rPr>
      </w:pPr>
    </w:p>
    <w:p w:rsidR="00671869" w:rsidRPr="00874AE1" w:rsidRDefault="00671869" w:rsidP="00671869">
      <w:pPr>
        <w:jc w:val="center"/>
        <w:rPr>
          <w:sz w:val="22"/>
          <w:szCs w:val="22"/>
        </w:rPr>
      </w:pPr>
    </w:p>
    <w:p w:rsidR="00671869" w:rsidRDefault="00671869" w:rsidP="00671869">
      <w:pPr>
        <w:shd w:val="clear" w:color="auto" w:fill="FFFFFF"/>
        <w:spacing w:before="14"/>
        <w:ind w:right="50"/>
        <w:rPr>
          <w:b/>
          <w:color w:val="000000"/>
          <w:spacing w:val="-8"/>
        </w:rPr>
      </w:pPr>
    </w:p>
    <w:p w:rsidR="00671869" w:rsidRDefault="00671869" w:rsidP="00671869"/>
    <w:p w:rsidR="007A7D19" w:rsidRDefault="007A7D19" w:rsidP="00671869">
      <w:pPr>
        <w:jc w:val="right"/>
      </w:pPr>
    </w:p>
    <w:sectPr w:rsidR="007A7D19" w:rsidSect="002B6F48">
      <w:pgSz w:w="11906" w:h="16838"/>
      <w:pgMar w:top="1134" w:right="851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901"/>
      <w:numFmt w:val="decimal"/>
      <w:lvlText w:val="%1"/>
      <w:lvlJc w:val="left"/>
      <w:pPr>
        <w:tabs>
          <w:tab w:val="num" w:pos="450"/>
        </w:tabs>
        <w:ind w:left="45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2E65E29"/>
    <w:multiLevelType w:val="hybridMultilevel"/>
    <w:tmpl w:val="D47C2B20"/>
    <w:lvl w:ilvl="0" w:tplc="B39855E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04D1627C"/>
    <w:multiLevelType w:val="hybridMultilevel"/>
    <w:tmpl w:val="30B86148"/>
    <w:lvl w:ilvl="0" w:tplc="8488EC1A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05FB0FD6"/>
    <w:multiLevelType w:val="hybridMultilevel"/>
    <w:tmpl w:val="3E5E19C4"/>
    <w:lvl w:ilvl="0" w:tplc="7B44676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065C3726"/>
    <w:multiLevelType w:val="hybridMultilevel"/>
    <w:tmpl w:val="37AC3D94"/>
    <w:lvl w:ilvl="0" w:tplc="02B668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90069D3"/>
    <w:multiLevelType w:val="hybridMultilevel"/>
    <w:tmpl w:val="3C2CE7D4"/>
    <w:lvl w:ilvl="0" w:tplc="2C7612EA">
      <w:start w:val="1"/>
      <w:numFmt w:val="decimal"/>
      <w:lvlText w:val="%1."/>
      <w:lvlJc w:val="left"/>
      <w:pPr>
        <w:tabs>
          <w:tab w:val="num" w:pos="1380"/>
        </w:tabs>
        <w:ind w:left="1380" w:hanging="90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A7021AC"/>
    <w:multiLevelType w:val="hybridMultilevel"/>
    <w:tmpl w:val="F86835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BEC11DF"/>
    <w:multiLevelType w:val="hybridMultilevel"/>
    <w:tmpl w:val="23E68676"/>
    <w:lvl w:ilvl="0" w:tplc="D20E1A88">
      <w:start w:val="90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4">
    <w:nsid w:val="111B6217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FB7455"/>
    <w:multiLevelType w:val="hybridMultilevel"/>
    <w:tmpl w:val="AF6AFDB4"/>
    <w:lvl w:ilvl="0" w:tplc="73DAE40E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2DD57C9"/>
    <w:multiLevelType w:val="hybridMultilevel"/>
    <w:tmpl w:val="FA10CA0A"/>
    <w:lvl w:ilvl="0" w:tplc="624EE8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93414E5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211148F"/>
    <w:multiLevelType w:val="hybridMultilevel"/>
    <w:tmpl w:val="D4741F82"/>
    <w:lvl w:ilvl="0" w:tplc="2A3A4AD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0">
    <w:nsid w:val="2F9B178E"/>
    <w:multiLevelType w:val="hybridMultilevel"/>
    <w:tmpl w:val="31CA8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B45891"/>
    <w:multiLevelType w:val="hybridMultilevel"/>
    <w:tmpl w:val="39B09CCA"/>
    <w:lvl w:ilvl="0" w:tplc="C9BEFD54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>
    <w:nsid w:val="34C82B69"/>
    <w:multiLevelType w:val="hybridMultilevel"/>
    <w:tmpl w:val="A014BE4E"/>
    <w:lvl w:ilvl="0" w:tplc="D47ADF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85C50B3"/>
    <w:multiLevelType w:val="multilevel"/>
    <w:tmpl w:val="3F3C2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97501AC"/>
    <w:multiLevelType w:val="multilevel"/>
    <w:tmpl w:val="896211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5">
    <w:nsid w:val="436C5835"/>
    <w:multiLevelType w:val="multilevel"/>
    <w:tmpl w:val="EB4687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6">
    <w:nsid w:val="47D02DFC"/>
    <w:multiLevelType w:val="hybridMultilevel"/>
    <w:tmpl w:val="D16C9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2D340C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4E28FF"/>
    <w:multiLevelType w:val="hybridMultilevel"/>
    <w:tmpl w:val="90DCBD38"/>
    <w:lvl w:ilvl="0" w:tplc="F9303A36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9">
    <w:nsid w:val="4F0245E6"/>
    <w:multiLevelType w:val="hybridMultilevel"/>
    <w:tmpl w:val="D6340556"/>
    <w:lvl w:ilvl="0" w:tplc="D20A5BB0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>
    <w:nsid w:val="53DA13CD"/>
    <w:multiLevelType w:val="hybridMultilevel"/>
    <w:tmpl w:val="AA2A79E6"/>
    <w:lvl w:ilvl="0" w:tplc="E9EA4DF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654A262A" w:tentative="1">
      <w:start w:val="1"/>
      <w:numFmt w:val="lowerLetter"/>
      <w:lvlText w:val="%2."/>
      <w:lvlJc w:val="left"/>
      <w:pPr>
        <w:ind w:left="1707" w:hanging="360"/>
      </w:pPr>
    </w:lvl>
    <w:lvl w:ilvl="2" w:tplc="6B9A8D6E" w:tentative="1">
      <w:start w:val="1"/>
      <w:numFmt w:val="lowerRoman"/>
      <w:lvlText w:val="%3."/>
      <w:lvlJc w:val="right"/>
      <w:pPr>
        <w:ind w:left="2427" w:hanging="180"/>
      </w:pPr>
    </w:lvl>
    <w:lvl w:ilvl="3" w:tplc="41DE7570" w:tentative="1">
      <w:start w:val="1"/>
      <w:numFmt w:val="decimal"/>
      <w:lvlText w:val="%4."/>
      <w:lvlJc w:val="left"/>
      <w:pPr>
        <w:ind w:left="3147" w:hanging="360"/>
      </w:pPr>
    </w:lvl>
    <w:lvl w:ilvl="4" w:tplc="CA4C6918" w:tentative="1">
      <w:start w:val="1"/>
      <w:numFmt w:val="lowerLetter"/>
      <w:lvlText w:val="%5."/>
      <w:lvlJc w:val="left"/>
      <w:pPr>
        <w:ind w:left="3867" w:hanging="360"/>
      </w:pPr>
    </w:lvl>
    <w:lvl w:ilvl="5" w:tplc="470CF060" w:tentative="1">
      <w:start w:val="1"/>
      <w:numFmt w:val="lowerRoman"/>
      <w:lvlText w:val="%6."/>
      <w:lvlJc w:val="right"/>
      <w:pPr>
        <w:ind w:left="4587" w:hanging="180"/>
      </w:pPr>
    </w:lvl>
    <w:lvl w:ilvl="6" w:tplc="2CA660DA" w:tentative="1">
      <w:start w:val="1"/>
      <w:numFmt w:val="decimal"/>
      <w:lvlText w:val="%7."/>
      <w:lvlJc w:val="left"/>
      <w:pPr>
        <w:ind w:left="5307" w:hanging="360"/>
      </w:pPr>
    </w:lvl>
    <w:lvl w:ilvl="7" w:tplc="02861254" w:tentative="1">
      <w:start w:val="1"/>
      <w:numFmt w:val="lowerLetter"/>
      <w:lvlText w:val="%8."/>
      <w:lvlJc w:val="left"/>
      <w:pPr>
        <w:ind w:left="6027" w:hanging="360"/>
      </w:pPr>
    </w:lvl>
    <w:lvl w:ilvl="8" w:tplc="71540A6A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1">
    <w:nsid w:val="55247CE6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456DD1"/>
    <w:multiLevelType w:val="hybridMultilevel"/>
    <w:tmpl w:val="9DC65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76745D9"/>
    <w:multiLevelType w:val="hybridMultilevel"/>
    <w:tmpl w:val="37CC165C"/>
    <w:lvl w:ilvl="0" w:tplc="C8BC70BC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>
    <w:nsid w:val="583B1DC0"/>
    <w:multiLevelType w:val="hybridMultilevel"/>
    <w:tmpl w:val="30323A9A"/>
    <w:lvl w:ilvl="0" w:tplc="30CE9E7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E3921366" w:tentative="1">
      <w:start w:val="1"/>
      <w:numFmt w:val="lowerLetter"/>
      <w:lvlText w:val="%2."/>
      <w:lvlJc w:val="left"/>
      <w:pPr>
        <w:ind w:left="1680" w:hanging="360"/>
      </w:pPr>
    </w:lvl>
    <w:lvl w:ilvl="2" w:tplc="AC34D224" w:tentative="1">
      <w:start w:val="1"/>
      <w:numFmt w:val="lowerRoman"/>
      <w:lvlText w:val="%3."/>
      <w:lvlJc w:val="right"/>
      <w:pPr>
        <w:ind w:left="2400" w:hanging="180"/>
      </w:pPr>
    </w:lvl>
    <w:lvl w:ilvl="3" w:tplc="2C04F38C" w:tentative="1">
      <w:start w:val="1"/>
      <w:numFmt w:val="decimal"/>
      <w:lvlText w:val="%4."/>
      <w:lvlJc w:val="left"/>
      <w:pPr>
        <w:ind w:left="3120" w:hanging="360"/>
      </w:pPr>
    </w:lvl>
    <w:lvl w:ilvl="4" w:tplc="E090B1CA" w:tentative="1">
      <w:start w:val="1"/>
      <w:numFmt w:val="lowerLetter"/>
      <w:lvlText w:val="%5."/>
      <w:lvlJc w:val="left"/>
      <w:pPr>
        <w:ind w:left="3840" w:hanging="360"/>
      </w:pPr>
    </w:lvl>
    <w:lvl w:ilvl="5" w:tplc="25CED01E" w:tentative="1">
      <w:start w:val="1"/>
      <w:numFmt w:val="lowerRoman"/>
      <w:lvlText w:val="%6."/>
      <w:lvlJc w:val="right"/>
      <w:pPr>
        <w:ind w:left="4560" w:hanging="180"/>
      </w:pPr>
    </w:lvl>
    <w:lvl w:ilvl="6" w:tplc="8C58A65C" w:tentative="1">
      <w:start w:val="1"/>
      <w:numFmt w:val="decimal"/>
      <w:lvlText w:val="%7."/>
      <w:lvlJc w:val="left"/>
      <w:pPr>
        <w:ind w:left="5280" w:hanging="360"/>
      </w:pPr>
    </w:lvl>
    <w:lvl w:ilvl="7" w:tplc="B298FCA6" w:tentative="1">
      <w:start w:val="1"/>
      <w:numFmt w:val="lowerLetter"/>
      <w:lvlText w:val="%8."/>
      <w:lvlJc w:val="left"/>
      <w:pPr>
        <w:ind w:left="6000" w:hanging="360"/>
      </w:pPr>
    </w:lvl>
    <w:lvl w:ilvl="8" w:tplc="EE7E10B4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588E1A10"/>
    <w:multiLevelType w:val="hybridMultilevel"/>
    <w:tmpl w:val="6318165C"/>
    <w:lvl w:ilvl="0" w:tplc="AA109C86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6">
    <w:nsid w:val="590979FB"/>
    <w:multiLevelType w:val="hybridMultilevel"/>
    <w:tmpl w:val="AADC4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EA60B6"/>
    <w:multiLevelType w:val="hybridMultilevel"/>
    <w:tmpl w:val="8FDA3B66"/>
    <w:lvl w:ilvl="0" w:tplc="A4D870E6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>
    <w:nsid w:val="5F273245"/>
    <w:multiLevelType w:val="hybridMultilevel"/>
    <w:tmpl w:val="8C52C82C"/>
    <w:lvl w:ilvl="0" w:tplc="E01E92C8">
      <w:start w:val="1"/>
      <w:numFmt w:val="decimal"/>
      <w:lvlText w:val="%1."/>
      <w:lvlJc w:val="left"/>
      <w:pPr>
        <w:tabs>
          <w:tab w:val="num" w:pos="1545"/>
        </w:tabs>
        <w:ind w:left="1545" w:hanging="825"/>
      </w:pPr>
    </w:lvl>
    <w:lvl w:ilvl="1" w:tplc="A0520A12">
      <w:numFmt w:val="none"/>
      <w:lvlText w:val=""/>
      <w:lvlJc w:val="left"/>
      <w:pPr>
        <w:tabs>
          <w:tab w:val="num" w:pos="360"/>
        </w:tabs>
      </w:pPr>
    </w:lvl>
    <w:lvl w:ilvl="2" w:tplc="D2022384">
      <w:numFmt w:val="none"/>
      <w:lvlText w:val=""/>
      <w:lvlJc w:val="left"/>
      <w:pPr>
        <w:tabs>
          <w:tab w:val="num" w:pos="360"/>
        </w:tabs>
      </w:pPr>
    </w:lvl>
    <w:lvl w:ilvl="3" w:tplc="FD96F694">
      <w:numFmt w:val="none"/>
      <w:lvlText w:val=""/>
      <w:lvlJc w:val="left"/>
      <w:pPr>
        <w:tabs>
          <w:tab w:val="num" w:pos="360"/>
        </w:tabs>
      </w:pPr>
    </w:lvl>
    <w:lvl w:ilvl="4" w:tplc="2BC6D252">
      <w:numFmt w:val="none"/>
      <w:lvlText w:val=""/>
      <w:lvlJc w:val="left"/>
      <w:pPr>
        <w:tabs>
          <w:tab w:val="num" w:pos="360"/>
        </w:tabs>
      </w:pPr>
    </w:lvl>
    <w:lvl w:ilvl="5" w:tplc="4BB00BA4">
      <w:numFmt w:val="none"/>
      <w:lvlText w:val=""/>
      <w:lvlJc w:val="left"/>
      <w:pPr>
        <w:tabs>
          <w:tab w:val="num" w:pos="360"/>
        </w:tabs>
      </w:pPr>
    </w:lvl>
    <w:lvl w:ilvl="6" w:tplc="E17AC752">
      <w:numFmt w:val="none"/>
      <w:lvlText w:val=""/>
      <w:lvlJc w:val="left"/>
      <w:pPr>
        <w:tabs>
          <w:tab w:val="num" w:pos="360"/>
        </w:tabs>
      </w:pPr>
    </w:lvl>
    <w:lvl w:ilvl="7" w:tplc="406277F0">
      <w:numFmt w:val="none"/>
      <w:lvlText w:val=""/>
      <w:lvlJc w:val="left"/>
      <w:pPr>
        <w:tabs>
          <w:tab w:val="num" w:pos="360"/>
        </w:tabs>
      </w:pPr>
    </w:lvl>
    <w:lvl w:ilvl="8" w:tplc="9020C5F2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61E43A94"/>
    <w:multiLevelType w:val="singleLevel"/>
    <w:tmpl w:val="03B80762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40">
    <w:nsid w:val="63B566A9"/>
    <w:multiLevelType w:val="hybridMultilevel"/>
    <w:tmpl w:val="2B303EE0"/>
    <w:lvl w:ilvl="0" w:tplc="DFD455E6">
      <w:start w:val="4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>
    <w:nsid w:val="660112F7"/>
    <w:multiLevelType w:val="hybridMultilevel"/>
    <w:tmpl w:val="A22CFAB4"/>
    <w:lvl w:ilvl="0" w:tplc="ABAEDBFA">
      <w:start w:val="1"/>
      <w:numFmt w:val="decimal"/>
      <w:lvlText w:val="%1)"/>
      <w:lvlJc w:val="left"/>
      <w:pPr>
        <w:ind w:left="1980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2">
    <w:nsid w:val="6A865BE1"/>
    <w:multiLevelType w:val="hybridMultilevel"/>
    <w:tmpl w:val="199AB304"/>
    <w:lvl w:ilvl="0" w:tplc="1B82A08E">
      <w:start w:val="1"/>
      <w:numFmt w:val="decimal"/>
      <w:lvlText w:val="%1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5B45D3E"/>
    <w:multiLevelType w:val="hybridMultilevel"/>
    <w:tmpl w:val="4D32D6F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CB3131"/>
    <w:multiLevelType w:val="hybridMultilevel"/>
    <w:tmpl w:val="CC22E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B6CDD"/>
    <w:multiLevelType w:val="multilevel"/>
    <w:tmpl w:val="59EE7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46">
    <w:nsid w:val="7B5E231E"/>
    <w:multiLevelType w:val="hybridMultilevel"/>
    <w:tmpl w:val="171A99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0769CB"/>
    <w:multiLevelType w:val="hybridMultilevel"/>
    <w:tmpl w:val="3E547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26"/>
  </w:num>
  <w:num w:numId="11">
    <w:abstractNumId w:val="36"/>
  </w:num>
  <w:num w:numId="12">
    <w:abstractNumId w:val="20"/>
  </w:num>
  <w:num w:numId="13">
    <w:abstractNumId w:val="24"/>
  </w:num>
  <w:num w:numId="14">
    <w:abstractNumId w:val="9"/>
  </w:num>
  <w:num w:numId="15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3"/>
  </w:num>
  <w:num w:numId="18">
    <w:abstractNumId w:val="39"/>
    <w:lvlOverride w:ilvl="0">
      <w:startOverride w:val="1"/>
    </w:lvlOverride>
  </w:num>
  <w:num w:numId="19">
    <w:abstractNumId w:val="32"/>
  </w:num>
  <w:num w:numId="20">
    <w:abstractNumId w:val="15"/>
  </w:num>
  <w:num w:numId="21">
    <w:abstractNumId w:val="42"/>
  </w:num>
  <w:num w:numId="22">
    <w:abstractNumId w:val="35"/>
  </w:num>
  <w:num w:numId="23">
    <w:abstractNumId w:val="41"/>
  </w:num>
  <w:num w:numId="24">
    <w:abstractNumId w:val="19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34"/>
  </w:num>
  <w:num w:numId="28">
    <w:abstractNumId w:val="30"/>
  </w:num>
  <w:num w:numId="29">
    <w:abstractNumId w:val="11"/>
  </w:num>
  <w:num w:numId="30">
    <w:abstractNumId w:val="12"/>
  </w:num>
  <w:num w:numId="31">
    <w:abstractNumId w:val="45"/>
  </w:num>
  <w:num w:numId="32">
    <w:abstractNumId w:val="23"/>
  </w:num>
  <w:num w:numId="33">
    <w:abstractNumId w:val="37"/>
  </w:num>
  <w:num w:numId="34">
    <w:abstractNumId w:val="22"/>
  </w:num>
  <w:num w:numId="35">
    <w:abstractNumId w:val="25"/>
  </w:num>
  <w:num w:numId="36">
    <w:abstractNumId w:val="13"/>
  </w:num>
  <w:num w:numId="37">
    <w:abstractNumId w:val="8"/>
  </w:num>
  <w:num w:numId="38">
    <w:abstractNumId w:val="47"/>
  </w:num>
  <w:num w:numId="39">
    <w:abstractNumId w:val="16"/>
  </w:num>
  <w:num w:numId="40">
    <w:abstractNumId w:val="21"/>
  </w:num>
  <w:num w:numId="41">
    <w:abstractNumId w:val="28"/>
  </w:num>
  <w:num w:numId="42">
    <w:abstractNumId w:val="29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44"/>
  </w:num>
  <w:num w:numId="46">
    <w:abstractNumId w:val="10"/>
  </w:num>
  <w:num w:numId="47">
    <w:abstractNumId w:val="14"/>
  </w:num>
  <w:num w:numId="48">
    <w:abstractNumId w:val="27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0BA"/>
    <w:rsid w:val="00015AF1"/>
    <w:rsid w:val="0002512A"/>
    <w:rsid w:val="00033E65"/>
    <w:rsid w:val="00035DF4"/>
    <w:rsid w:val="00041CFD"/>
    <w:rsid w:val="00042FBB"/>
    <w:rsid w:val="00081772"/>
    <w:rsid w:val="000B1C97"/>
    <w:rsid w:val="000E2840"/>
    <w:rsid w:val="000E7EF3"/>
    <w:rsid w:val="000F0B2C"/>
    <w:rsid w:val="00124AF3"/>
    <w:rsid w:val="00131A6C"/>
    <w:rsid w:val="001938B5"/>
    <w:rsid w:val="001A2DAD"/>
    <w:rsid w:val="0022233F"/>
    <w:rsid w:val="00242555"/>
    <w:rsid w:val="0025338B"/>
    <w:rsid w:val="0026500E"/>
    <w:rsid w:val="002915F4"/>
    <w:rsid w:val="00294394"/>
    <w:rsid w:val="002A5B81"/>
    <w:rsid w:val="002B55B5"/>
    <w:rsid w:val="002B6F48"/>
    <w:rsid w:val="002E6341"/>
    <w:rsid w:val="003407D6"/>
    <w:rsid w:val="0036616C"/>
    <w:rsid w:val="00394B0A"/>
    <w:rsid w:val="003E40D7"/>
    <w:rsid w:val="0043548E"/>
    <w:rsid w:val="0045436C"/>
    <w:rsid w:val="0049056A"/>
    <w:rsid w:val="004A0C98"/>
    <w:rsid w:val="004B6B4F"/>
    <w:rsid w:val="004C4029"/>
    <w:rsid w:val="00530518"/>
    <w:rsid w:val="005314C1"/>
    <w:rsid w:val="00572CE7"/>
    <w:rsid w:val="005B57DD"/>
    <w:rsid w:val="005C2C37"/>
    <w:rsid w:val="005D2442"/>
    <w:rsid w:val="005D52E1"/>
    <w:rsid w:val="005E4F36"/>
    <w:rsid w:val="0062039E"/>
    <w:rsid w:val="00634435"/>
    <w:rsid w:val="00641A4C"/>
    <w:rsid w:val="006522BB"/>
    <w:rsid w:val="00657B2C"/>
    <w:rsid w:val="00671869"/>
    <w:rsid w:val="00694BA8"/>
    <w:rsid w:val="006A675E"/>
    <w:rsid w:val="006D05EC"/>
    <w:rsid w:val="00771FD9"/>
    <w:rsid w:val="007753D1"/>
    <w:rsid w:val="007A7D19"/>
    <w:rsid w:val="007B1E88"/>
    <w:rsid w:val="007D2C2E"/>
    <w:rsid w:val="007F147B"/>
    <w:rsid w:val="00801B7C"/>
    <w:rsid w:val="00826CD4"/>
    <w:rsid w:val="0086662A"/>
    <w:rsid w:val="00881A30"/>
    <w:rsid w:val="008B1F40"/>
    <w:rsid w:val="008F0C31"/>
    <w:rsid w:val="008F586C"/>
    <w:rsid w:val="009317DC"/>
    <w:rsid w:val="00965437"/>
    <w:rsid w:val="0098151E"/>
    <w:rsid w:val="009A398D"/>
    <w:rsid w:val="009A4337"/>
    <w:rsid w:val="009F01BB"/>
    <w:rsid w:val="00A01612"/>
    <w:rsid w:val="00A56839"/>
    <w:rsid w:val="00A91047"/>
    <w:rsid w:val="00A97781"/>
    <w:rsid w:val="00AB6BD6"/>
    <w:rsid w:val="00AC22B6"/>
    <w:rsid w:val="00AD0329"/>
    <w:rsid w:val="00AF10F3"/>
    <w:rsid w:val="00B12189"/>
    <w:rsid w:val="00B665B6"/>
    <w:rsid w:val="00B765AD"/>
    <w:rsid w:val="00BB442E"/>
    <w:rsid w:val="00BE0D9D"/>
    <w:rsid w:val="00BE2C2D"/>
    <w:rsid w:val="00BE5C61"/>
    <w:rsid w:val="00C5420A"/>
    <w:rsid w:val="00C61C78"/>
    <w:rsid w:val="00C65A1C"/>
    <w:rsid w:val="00C73008"/>
    <w:rsid w:val="00C748BE"/>
    <w:rsid w:val="00C804FC"/>
    <w:rsid w:val="00C91D89"/>
    <w:rsid w:val="00CA1BB9"/>
    <w:rsid w:val="00CD228E"/>
    <w:rsid w:val="00CF5E93"/>
    <w:rsid w:val="00D03EF9"/>
    <w:rsid w:val="00D07809"/>
    <w:rsid w:val="00D80041"/>
    <w:rsid w:val="00D83D5D"/>
    <w:rsid w:val="00DC3087"/>
    <w:rsid w:val="00E14588"/>
    <w:rsid w:val="00E16FF1"/>
    <w:rsid w:val="00E5505E"/>
    <w:rsid w:val="00E60F27"/>
    <w:rsid w:val="00E616C1"/>
    <w:rsid w:val="00E70C46"/>
    <w:rsid w:val="00E774E2"/>
    <w:rsid w:val="00EC479C"/>
    <w:rsid w:val="00EF68F0"/>
    <w:rsid w:val="00F310BA"/>
    <w:rsid w:val="00F34C06"/>
    <w:rsid w:val="00F51E08"/>
    <w:rsid w:val="00F6208D"/>
    <w:rsid w:val="00FA5469"/>
    <w:rsid w:val="00FC09D5"/>
    <w:rsid w:val="00FD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310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F310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F310BA"/>
    <w:pPr>
      <w:keepNext/>
      <w:tabs>
        <w:tab w:val="num" w:pos="864"/>
      </w:tabs>
      <w:suppressAutoHyphens/>
      <w:spacing w:before="240" w:after="60"/>
      <w:ind w:left="864" w:hanging="864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F310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310BA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F310B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310B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F310B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F310B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F310B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310BA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80">
    <w:name w:val="Заголовок 8 Знак"/>
    <w:basedOn w:val="a0"/>
    <w:link w:val="8"/>
    <w:semiHidden/>
    <w:rsid w:val="00F310B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Title">
    <w:name w:val="ConsTitle"/>
    <w:rsid w:val="00F310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3">
    <w:name w:val="Table Grid"/>
    <w:basedOn w:val="a1"/>
    <w:uiPriority w:val="99"/>
    <w:rsid w:val="00F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310BA"/>
    <w:rPr>
      <w:szCs w:val="20"/>
    </w:rPr>
  </w:style>
  <w:style w:type="character" w:customStyle="1" w:styleId="a5">
    <w:name w:val="Основной текст Знак"/>
    <w:basedOn w:val="a0"/>
    <w:link w:val="a4"/>
    <w:rsid w:val="00F310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1"/>
    <w:basedOn w:val="a"/>
    <w:rsid w:val="00F310B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character" w:customStyle="1" w:styleId="Absatz-Standardschriftart">
    <w:name w:val="Absatz-Standardschriftart"/>
    <w:rsid w:val="00F310BA"/>
  </w:style>
  <w:style w:type="character" w:customStyle="1" w:styleId="WW-Absatz-Standardschriftart">
    <w:name w:val="WW-Absatz-Standardschriftart"/>
    <w:rsid w:val="00F310BA"/>
  </w:style>
  <w:style w:type="character" w:customStyle="1" w:styleId="WW-Absatz-Standardschriftart1">
    <w:name w:val="WW-Absatz-Standardschriftart1"/>
    <w:rsid w:val="00F310BA"/>
  </w:style>
  <w:style w:type="character" w:customStyle="1" w:styleId="WW-Absatz-Standardschriftart11">
    <w:name w:val="WW-Absatz-Standardschriftart11"/>
    <w:rsid w:val="00F310BA"/>
  </w:style>
  <w:style w:type="character" w:customStyle="1" w:styleId="WW-Absatz-Standardschriftart111">
    <w:name w:val="WW-Absatz-Standardschriftart111"/>
    <w:rsid w:val="00F310BA"/>
  </w:style>
  <w:style w:type="character" w:customStyle="1" w:styleId="WW-Absatz-Standardschriftart1111">
    <w:name w:val="WW-Absatz-Standardschriftart1111"/>
    <w:rsid w:val="00F310BA"/>
  </w:style>
  <w:style w:type="character" w:customStyle="1" w:styleId="WW-Absatz-Standardschriftart11111">
    <w:name w:val="WW-Absatz-Standardschriftart11111"/>
    <w:rsid w:val="00F310BA"/>
  </w:style>
  <w:style w:type="character" w:customStyle="1" w:styleId="WW-Absatz-Standardschriftart111111">
    <w:name w:val="WW-Absatz-Standardschriftart111111"/>
    <w:rsid w:val="00F310BA"/>
  </w:style>
  <w:style w:type="character" w:customStyle="1" w:styleId="WW-Absatz-Standardschriftart1111111">
    <w:name w:val="WW-Absatz-Standardschriftart1111111"/>
    <w:rsid w:val="00F310BA"/>
  </w:style>
  <w:style w:type="character" w:customStyle="1" w:styleId="WW-Absatz-Standardschriftart11111111">
    <w:name w:val="WW-Absatz-Standardschriftart11111111"/>
    <w:rsid w:val="00F310BA"/>
  </w:style>
  <w:style w:type="character" w:customStyle="1" w:styleId="WW-Absatz-Standardschriftart111111111">
    <w:name w:val="WW-Absatz-Standardschriftart111111111"/>
    <w:rsid w:val="00F310BA"/>
  </w:style>
  <w:style w:type="character" w:customStyle="1" w:styleId="12">
    <w:name w:val="Основной шрифт абзаца1"/>
    <w:rsid w:val="00F310BA"/>
  </w:style>
  <w:style w:type="character" w:customStyle="1" w:styleId="a6">
    <w:name w:val="Основной текст с отступом Знак"/>
    <w:basedOn w:val="12"/>
    <w:link w:val="a7"/>
    <w:rsid w:val="00F310BA"/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a7">
    <w:name w:val="Body Text Indent"/>
    <w:basedOn w:val="a"/>
    <w:link w:val="a6"/>
    <w:rsid w:val="00F310BA"/>
    <w:pPr>
      <w:spacing w:after="120"/>
      <w:ind w:left="283"/>
    </w:pPr>
    <w:rPr>
      <w:rFonts w:ascii="Arial" w:eastAsiaTheme="minorHAnsi" w:hAnsi="Arial" w:cs="Arial"/>
      <w:b/>
      <w:bCs/>
      <w:kern w:val="1"/>
      <w:sz w:val="32"/>
      <w:szCs w:val="32"/>
      <w:lang w:eastAsia="ar-SA"/>
    </w:rPr>
  </w:style>
  <w:style w:type="character" w:customStyle="1" w:styleId="13">
    <w:name w:val="Основной текст с отступом Знак1"/>
    <w:basedOn w:val="a0"/>
    <w:link w:val="a7"/>
    <w:uiPriority w:val="99"/>
    <w:semiHidden/>
    <w:rsid w:val="00F31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аголовок"/>
    <w:basedOn w:val="a"/>
    <w:next w:val="a4"/>
    <w:rsid w:val="00F310B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9">
    <w:name w:val="List"/>
    <w:basedOn w:val="a4"/>
    <w:rsid w:val="00F310BA"/>
    <w:pPr>
      <w:suppressAutoHyphens/>
    </w:pPr>
    <w:rPr>
      <w:rFonts w:cs="Tahoma"/>
      <w:sz w:val="28"/>
      <w:lang w:eastAsia="ar-SA"/>
    </w:rPr>
  </w:style>
  <w:style w:type="paragraph" w:customStyle="1" w:styleId="14">
    <w:name w:val="Название1"/>
    <w:basedOn w:val="a"/>
    <w:rsid w:val="00F310B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5">
    <w:name w:val="Указатель1"/>
    <w:basedOn w:val="a"/>
    <w:rsid w:val="00F310BA"/>
    <w:pPr>
      <w:suppressLineNumbers/>
      <w:suppressAutoHyphens/>
    </w:pPr>
    <w:rPr>
      <w:rFonts w:cs="Tahoma"/>
      <w:lang w:eastAsia="ar-SA"/>
    </w:rPr>
  </w:style>
  <w:style w:type="paragraph" w:styleId="aa">
    <w:name w:val="List Paragraph"/>
    <w:basedOn w:val="a"/>
    <w:qFormat/>
    <w:rsid w:val="00F310BA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F310BA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F310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F310B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b">
    <w:name w:val="Title"/>
    <w:basedOn w:val="a"/>
    <w:next w:val="ac"/>
    <w:link w:val="ad"/>
    <w:qFormat/>
    <w:rsid w:val="00F310BA"/>
    <w:pPr>
      <w:suppressAutoHyphens/>
      <w:jc w:val="center"/>
    </w:pPr>
    <w:rPr>
      <w:b/>
      <w:bCs/>
      <w:lang w:eastAsia="ar-SA"/>
    </w:rPr>
  </w:style>
  <w:style w:type="paragraph" w:styleId="ac">
    <w:name w:val="Subtitle"/>
    <w:basedOn w:val="a8"/>
    <w:next w:val="a4"/>
    <w:link w:val="ae"/>
    <w:qFormat/>
    <w:rsid w:val="00F310BA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c"/>
    <w:rsid w:val="00F310B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d">
    <w:name w:val="Название Знак"/>
    <w:basedOn w:val="a0"/>
    <w:link w:val="ab"/>
    <w:uiPriority w:val="99"/>
    <w:rsid w:val="00F310B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16">
    <w:name w:val="Стиль1"/>
    <w:basedOn w:val="a"/>
    <w:link w:val="17"/>
    <w:qFormat/>
    <w:rsid w:val="00F310BA"/>
    <w:pPr>
      <w:tabs>
        <w:tab w:val="left" w:pos="927"/>
      </w:tabs>
      <w:suppressAutoHyphens/>
      <w:autoSpaceDE w:val="0"/>
      <w:spacing w:before="120"/>
      <w:ind w:firstLine="567"/>
      <w:jc w:val="both"/>
    </w:pPr>
    <w:rPr>
      <w:lang w:eastAsia="ar-SA"/>
    </w:rPr>
  </w:style>
  <w:style w:type="character" w:customStyle="1" w:styleId="17">
    <w:name w:val="Стиль1 Знак"/>
    <w:link w:val="16"/>
    <w:rsid w:val="00F310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16"/>
    <w:qFormat/>
    <w:rsid w:val="00F310BA"/>
    <w:pPr>
      <w:spacing w:before="60"/>
      <w:ind w:left="344" w:firstLine="283"/>
    </w:pPr>
  </w:style>
  <w:style w:type="paragraph" w:customStyle="1" w:styleId="210">
    <w:name w:val="Основной текст 21"/>
    <w:basedOn w:val="a"/>
    <w:rsid w:val="00F310BA"/>
    <w:pPr>
      <w:suppressAutoHyphens/>
      <w:spacing w:after="120" w:line="480" w:lineRule="auto"/>
    </w:pPr>
    <w:rPr>
      <w:lang w:eastAsia="ar-SA"/>
    </w:rPr>
  </w:style>
  <w:style w:type="paragraph" w:customStyle="1" w:styleId="af">
    <w:name w:val="Содержимое таблицы"/>
    <w:basedOn w:val="a"/>
    <w:rsid w:val="00F310BA"/>
    <w:pPr>
      <w:suppressLineNumbers/>
      <w:suppressAutoHyphens/>
    </w:pPr>
    <w:rPr>
      <w:lang w:eastAsia="ar-SA"/>
    </w:rPr>
  </w:style>
  <w:style w:type="paragraph" w:customStyle="1" w:styleId="af0">
    <w:name w:val="Заголовок таблицы"/>
    <w:basedOn w:val="af"/>
    <w:rsid w:val="00F310BA"/>
    <w:pPr>
      <w:jc w:val="center"/>
    </w:pPr>
    <w:rPr>
      <w:b/>
      <w:bCs/>
    </w:rPr>
  </w:style>
  <w:style w:type="paragraph" w:styleId="af1">
    <w:name w:val="Balloon Text"/>
    <w:basedOn w:val="a"/>
    <w:link w:val="af2"/>
    <w:rsid w:val="00F310BA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выноски Знак"/>
    <w:basedOn w:val="a0"/>
    <w:link w:val="af1"/>
    <w:rsid w:val="00F310B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0">
    <w:name w:val="Обычный+14пт"/>
    <w:basedOn w:val="a"/>
    <w:rsid w:val="00F310BA"/>
    <w:pPr>
      <w:snapToGrid w:val="0"/>
      <w:ind w:firstLine="539"/>
    </w:pPr>
    <w:rPr>
      <w:b/>
      <w:sz w:val="28"/>
      <w:szCs w:val="28"/>
    </w:rPr>
  </w:style>
  <w:style w:type="paragraph" w:styleId="af3">
    <w:name w:val="footer"/>
    <w:basedOn w:val="a"/>
    <w:link w:val="af4"/>
    <w:rsid w:val="00F310BA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4">
    <w:name w:val="Нижний колонтитул Знак"/>
    <w:basedOn w:val="a0"/>
    <w:link w:val="af3"/>
    <w:rsid w:val="00F310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page number"/>
    <w:basedOn w:val="a0"/>
    <w:rsid w:val="00F310BA"/>
  </w:style>
  <w:style w:type="paragraph" w:customStyle="1" w:styleId="af6">
    <w:name w:val="Таблицы (моноширинный)"/>
    <w:basedOn w:val="a"/>
    <w:next w:val="a"/>
    <w:rsid w:val="00F310B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header"/>
    <w:basedOn w:val="a"/>
    <w:link w:val="af8"/>
    <w:rsid w:val="00F310BA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f8">
    <w:name w:val="Верхний колонтитул Знак"/>
    <w:basedOn w:val="a0"/>
    <w:link w:val="af7"/>
    <w:rsid w:val="00F310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Знак Знак"/>
    <w:basedOn w:val="12"/>
    <w:rsid w:val="00F310BA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Nonformat">
    <w:name w:val="ConsNonformat"/>
    <w:rsid w:val="00F310B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F310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b"/>
    <w:semiHidden/>
    <w:rsid w:val="00F31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note text"/>
    <w:basedOn w:val="a"/>
    <w:link w:val="afa"/>
    <w:semiHidden/>
    <w:rsid w:val="00F310BA"/>
    <w:rPr>
      <w:sz w:val="20"/>
      <w:szCs w:val="20"/>
    </w:rPr>
  </w:style>
  <w:style w:type="character" w:customStyle="1" w:styleId="18">
    <w:name w:val="Текст сноски Знак1"/>
    <w:basedOn w:val="a0"/>
    <w:link w:val="afb"/>
    <w:uiPriority w:val="99"/>
    <w:semiHidden/>
    <w:rsid w:val="00F310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Hyperlink"/>
    <w:basedOn w:val="a0"/>
    <w:uiPriority w:val="99"/>
    <w:rsid w:val="00F310BA"/>
    <w:rPr>
      <w:color w:val="0000FF"/>
      <w:u w:val="single"/>
    </w:rPr>
  </w:style>
  <w:style w:type="paragraph" w:customStyle="1" w:styleId="ConsPlusCell">
    <w:name w:val="ConsPlusCell"/>
    <w:rsid w:val="00F310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locked/>
    <w:rsid w:val="00F310BA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F310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F310BA"/>
    <w:rPr>
      <w:rFonts w:ascii="Consolas" w:eastAsia="Times New Roman" w:hAnsi="Consolas" w:cs="Times New Roman"/>
      <w:sz w:val="20"/>
      <w:szCs w:val="20"/>
      <w:lang w:eastAsia="ru-RU"/>
    </w:rPr>
  </w:style>
  <w:style w:type="paragraph" w:styleId="afd">
    <w:name w:val="Block Text"/>
    <w:basedOn w:val="a"/>
    <w:rsid w:val="00F310BA"/>
    <w:pPr>
      <w:ind w:left="567" w:right="-1333" w:firstLine="851"/>
      <w:jc w:val="both"/>
    </w:pPr>
    <w:rPr>
      <w:sz w:val="28"/>
      <w:szCs w:val="20"/>
    </w:rPr>
  </w:style>
  <w:style w:type="paragraph" w:customStyle="1" w:styleId="afe">
    <w:name w:val="Стиль"/>
    <w:rsid w:val="00F310BA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">
    <w:name w:val="Подпись Знак"/>
    <w:basedOn w:val="a0"/>
    <w:link w:val="aff0"/>
    <w:locked/>
    <w:rsid w:val="00F310BA"/>
    <w:rPr>
      <w:sz w:val="24"/>
      <w:szCs w:val="24"/>
    </w:rPr>
  </w:style>
  <w:style w:type="paragraph" w:styleId="aff0">
    <w:name w:val="Signature"/>
    <w:basedOn w:val="a"/>
    <w:next w:val="a"/>
    <w:link w:val="aff"/>
    <w:rsid w:val="00F310BA"/>
    <w:pPr>
      <w:tabs>
        <w:tab w:val="left" w:pos="6237"/>
      </w:tabs>
      <w:spacing w:before="600"/>
      <w:ind w:left="1276"/>
    </w:pPr>
    <w:rPr>
      <w:rFonts w:asciiTheme="minorHAnsi" w:eastAsiaTheme="minorHAnsi" w:hAnsiTheme="minorHAnsi" w:cstheme="minorBidi"/>
      <w:lang w:eastAsia="en-US"/>
    </w:rPr>
  </w:style>
  <w:style w:type="character" w:customStyle="1" w:styleId="19">
    <w:name w:val="Подпись Знак1"/>
    <w:basedOn w:val="a0"/>
    <w:link w:val="aff0"/>
    <w:rsid w:val="00F310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a"/>
    <w:qFormat/>
    <w:rsid w:val="00F310BA"/>
    <w:pPr>
      <w:ind w:left="567" w:firstLine="284"/>
      <w:jc w:val="both"/>
    </w:pPr>
  </w:style>
  <w:style w:type="paragraph" w:customStyle="1" w:styleId="aff1">
    <w:name w:val="Обычный + курсив"/>
    <w:basedOn w:val="a"/>
    <w:uiPriority w:val="99"/>
    <w:rsid w:val="00F310BA"/>
    <w:rPr>
      <w:i/>
      <w:iCs/>
      <w:szCs w:val="20"/>
    </w:rPr>
  </w:style>
  <w:style w:type="paragraph" w:customStyle="1" w:styleId="aff2">
    <w:name w:val="Знак"/>
    <w:basedOn w:val="a"/>
    <w:rsid w:val="00F310B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aff3">
    <w:name w:val="Стиль по центру"/>
    <w:basedOn w:val="a"/>
    <w:rsid w:val="00F310BA"/>
    <w:pPr>
      <w:jc w:val="center"/>
    </w:pPr>
  </w:style>
  <w:style w:type="character" w:customStyle="1" w:styleId="aff4">
    <w:name w:val="Гипертекстовая ссылка"/>
    <w:basedOn w:val="a0"/>
    <w:rsid w:val="00F310BA"/>
    <w:rPr>
      <w:color w:val="008000"/>
    </w:rPr>
  </w:style>
  <w:style w:type="paragraph" w:customStyle="1" w:styleId="aff5">
    <w:name w:val="Нормальный (таблица)"/>
    <w:basedOn w:val="a"/>
    <w:next w:val="a"/>
    <w:rsid w:val="00F310BA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font5">
    <w:name w:val="font5"/>
    <w:basedOn w:val="a"/>
    <w:rsid w:val="00F310BA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F310BA"/>
    <w:pPr>
      <w:spacing w:before="100" w:beforeAutospacing="1" w:after="100" w:afterAutospacing="1"/>
    </w:pPr>
    <w:rPr>
      <w:b/>
      <w:bCs/>
      <w:sz w:val="40"/>
      <w:szCs w:val="40"/>
    </w:rPr>
  </w:style>
  <w:style w:type="paragraph" w:customStyle="1" w:styleId="xl66">
    <w:name w:val="xl66"/>
    <w:basedOn w:val="a"/>
    <w:rsid w:val="00F310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F310B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F310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F310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0">
    <w:name w:val="xl70"/>
    <w:basedOn w:val="a"/>
    <w:rsid w:val="00F310BA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1">
    <w:name w:val="xl71"/>
    <w:basedOn w:val="a"/>
    <w:rsid w:val="00F310B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2">
    <w:name w:val="xl72"/>
    <w:basedOn w:val="a"/>
    <w:rsid w:val="00F310B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5">
    <w:name w:val="xl75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79">
    <w:name w:val="xl79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0">
    <w:name w:val="xl80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4">
    <w:name w:val="xl8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6">
    <w:name w:val="xl86"/>
    <w:basedOn w:val="a"/>
    <w:rsid w:val="00F310B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7">
    <w:name w:val="xl8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9">
    <w:name w:val="xl89"/>
    <w:basedOn w:val="a"/>
    <w:rsid w:val="00F310B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F310B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91">
    <w:name w:val="xl91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3">
    <w:name w:val="xl93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F310B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</w:rPr>
  </w:style>
  <w:style w:type="paragraph" w:customStyle="1" w:styleId="xl96">
    <w:name w:val="xl96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7">
    <w:name w:val="xl9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02">
    <w:name w:val="xl102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3">
    <w:name w:val="xl103"/>
    <w:basedOn w:val="a"/>
    <w:rsid w:val="00F310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4">
    <w:name w:val="xl104"/>
    <w:basedOn w:val="a"/>
    <w:rsid w:val="00F310B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5">
    <w:name w:val="xl105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310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F310B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2">
    <w:name w:val="xl112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3">
    <w:name w:val="xl113"/>
    <w:basedOn w:val="a"/>
    <w:rsid w:val="00F310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4">
    <w:name w:val="xl11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7">
    <w:name w:val="xl11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20">
    <w:name w:val="xl120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F310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3">
    <w:name w:val="xl123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4">
    <w:name w:val="xl12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5">
    <w:name w:val="xl125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6">
    <w:name w:val="xl126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7">
    <w:name w:val="xl12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0B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9">
    <w:name w:val="xl129"/>
    <w:basedOn w:val="a"/>
    <w:rsid w:val="00F310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0">
    <w:name w:val="xl130"/>
    <w:basedOn w:val="a"/>
    <w:rsid w:val="00F310BA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1">
    <w:name w:val="xl131"/>
    <w:basedOn w:val="a"/>
    <w:rsid w:val="00F310B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32">
    <w:name w:val="xl132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4">
    <w:name w:val="xl13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35">
    <w:name w:val="xl135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310B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i/>
      <w:iCs/>
    </w:rPr>
  </w:style>
  <w:style w:type="paragraph" w:customStyle="1" w:styleId="xl138">
    <w:name w:val="xl138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9">
    <w:name w:val="xl139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0">
    <w:name w:val="xl140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41">
    <w:name w:val="xl141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142">
    <w:name w:val="xl142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3">
    <w:name w:val="xl143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4">
    <w:name w:val="xl144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7">
    <w:name w:val="xl147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F31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150">
    <w:name w:val="xl150"/>
    <w:basedOn w:val="a"/>
    <w:rsid w:val="00F310B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F310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ff6">
    <w:name w:val="annotation text"/>
    <w:basedOn w:val="a"/>
    <w:link w:val="aff7"/>
    <w:rsid w:val="00F310BA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rsid w:val="00F310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F310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a">
    <w:name w:val="Знак Знак Знак1 Знак Знак Знак Знак"/>
    <w:basedOn w:val="a"/>
    <w:rsid w:val="00F310BA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ff8">
    <w:name w:val="footnote reference"/>
    <w:semiHidden/>
    <w:rsid w:val="00F310BA"/>
    <w:rPr>
      <w:vertAlign w:val="superscript"/>
    </w:rPr>
  </w:style>
  <w:style w:type="character" w:styleId="aff9">
    <w:name w:val="FollowedHyperlink"/>
    <w:basedOn w:val="a0"/>
    <w:uiPriority w:val="99"/>
    <w:unhideWhenUsed/>
    <w:rsid w:val="00F310BA"/>
    <w:rPr>
      <w:rFonts w:cs="Times New Roman"/>
      <w:color w:val="800080"/>
      <w:u w:val="single"/>
    </w:rPr>
  </w:style>
  <w:style w:type="paragraph" w:styleId="22">
    <w:name w:val="Body Text 2"/>
    <w:basedOn w:val="a"/>
    <w:link w:val="23"/>
    <w:rsid w:val="00035DF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rsid w:val="00035DF4"/>
    <w:rPr>
      <w:rFonts w:ascii="Calibri" w:eastAsia="Calibri" w:hAnsi="Calibri" w:cs="Times New Roman"/>
    </w:rPr>
  </w:style>
  <w:style w:type="paragraph" w:customStyle="1" w:styleId="1b">
    <w:name w:val="Знак1"/>
    <w:basedOn w:val="a"/>
    <w:rsid w:val="00035DF4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fa">
    <w:name w:val="Прижатый влево"/>
    <w:basedOn w:val="a"/>
    <w:next w:val="a"/>
    <w:uiPriority w:val="99"/>
    <w:rsid w:val="00035DF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s15">
    <w:name w:val="s_15"/>
    <w:basedOn w:val="a"/>
    <w:rsid w:val="00035DF4"/>
    <w:pPr>
      <w:spacing w:before="100" w:beforeAutospacing="1" w:after="100" w:afterAutospacing="1"/>
    </w:pPr>
  </w:style>
  <w:style w:type="character" w:customStyle="1" w:styleId="s10">
    <w:name w:val="s_10"/>
    <w:basedOn w:val="a0"/>
    <w:rsid w:val="00035DF4"/>
  </w:style>
  <w:style w:type="paragraph" w:customStyle="1" w:styleId="s1">
    <w:name w:val="s_1"/>
    <w:basedOn w:val="a"/>
    <w:rsid w:val="00035DF4"/>
    <w:pPr>
      <w:spacing w:before="100" w:beforeAutospacing="1" w:after="100" w:afterAutospacing="1"/>
    </w:pPr>
  </w:style>
  <w:style w:type="character" w:styleId="affb">
    <w:name w:val="Emphasis"/>
    <w:basedOn w:val="a0"/>
    <w:uiPriority w:val="20"/>
    <w:qFormat/>
    <w:rsid w:val="00035DF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480F3-EA06-463B-9F21-8B87C25C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5658</Words>
  <Characters>32257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</dc:creator>
  <cp:lastModifiedBy>User</cp:lastModifiedBy>
  <cp:revision>2</cp:revision>
  <cp:lastPrinted>2021-03-23T06:46:00Z</cp:lastPrinted>
  <dcterms:created xsi:type="dcterms:W3CDTF">2021-05-04T09:23:00Z</dcterms:created>
  <dcterms:modified xsi:type="dcterms:W3CDTF">2021-05-04T09:23:00Z</dcterms:modified>
</cp:coreProperties>
</file>